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1F9E6A" w14:textId="77777777" w:rsidR="003A2C4F" w:rsidRPr="00990D49" w:rsidRDefault="00FC6A0D" w:rsidP="00FC6A0D">
      <w:pPr>
        <w:tabs>
          <w:tab w:val="left" w:pos="6510"/>
        </w:tabs>
        <w:rPr>
          <w:rFonts w:ascii="Arial" w:hAnsi="Arial" w:cs="Arial"/>
          <w:b/>
          <w:bCs/>
          <w:lang w:val="sl-SI"/>
        </w:rPr>
      </w:pPr>
      <w:r w:rsidRPr="00990D49">
        <w:rPr>
          <w:rFonts w:ascii="Arial" w:hAnsi="Arial" w:cs="Arial"/>
          <w:b/>
          <w:bCs/>
          <w:lang w:val="sl-SI"/>
        </w:rPr>
        <w:tab/>
      </w:r>
    </w:p>
    <w:p w14:paraId="4862ADB6" w14:textId="77777777" w:rsidR="00E5679C" w:rsidRPr="00990D49" w:rsidRDefault="00E5679C" w:rsidP="00E5679C">
      <w:pPr>
        <w:rPr>
          <w:rFonts w:ascii="Arial" w:hAnsi="Arial" w:cs="Arial"/>
          <w:lang w:val="sl-SI"/>
        </w:rPr>
      </w:pPr>
      <w:r w:rsidRPr="00990D49">
        <w:rPr>
          <w:rFonts w:ascii="Arial" w:hAnsi="Arial" w:cs="Arial"/>
          <w:lang w:val="sl-SI"/>
        </w:rPr>
        <w:t>Predmet naročila:</w:t>
      </w:r>
    </w:p>
    <w:p w14:paraId="0CAEECBF" w14:textId="77777777" w:rsidR="00E5679C" w:rsidRPr="00990D49" w:rsidRDefault="00E5679C" w:rsidP="00E5679C">
      <w:pPr>
        <w:rPr>
          <w:rFonts w:ascii="Arial" w:hAnsi="Arial" w:cs="Arial"/>
          <w:b/>
          <w:bCs/>
          <w:lang w:val="sl-SI"/>
        </w:rPr>
      </w:pPr>
      <w:bookmarkStart w:id="0" w:name="_Hlk171506255"/>
      <w:r w:rsidRPr="00990D49">
        <w:rPr>
          <w:rFonts w:ascii="Arial" w:hAnsi="Arial" w:cs="Arial"/>
          <w:b/>
          <w:bCs/>
          <w:lang w:val="sl-SI"/>
        </w:rPr>
        <w:t>Vzdrževanje informacijskega sistema Centralna kazenska evidenca za obdobje 36 mesecev</w:t>
      </w:r>
    </w:p>
    <w:bookmarkEnd w:id="0"/>
    <w:p w14:paraId="2DBD15C2" w14:textId="77777777" w:rsidR="00E5679C" w:rsidRPr="00990D49" w:rsidRDefault="00E5679C" w:rsidP="00E5679C">
      <w:pPr>
        <w:rPr>
          <w:rFonts w:ascii="Arial" w:hAnsi="Arial" w:cs="Arial"/>
          <w:lang w:val="sl-SI"/>
        </w:rPr>
      </w:pPr>
    </w:p>
    <w:p w14:paraId="49F87A0F" w14:textId="77777777" w:rsidR="00E5679C" w:rsidRPr="00990D49" w:rsidRDefault="00E5679C" w:rsidP="00E5679C">
      <w:pPr>
        <w:rPr>
          <w:rFonts w:ascii="Arial" w:hAnsi="Arial" w:cs="Arial"/>
          <w:b/>
          <w:lang w:val="sl-SI"/>
        </w:rPr>
      </w:pPr>
      <w:r w:rsidRPr="00990D49">
        <w:rPr>
          <w:rFonts w:ascii="Arial" w:hAnsi="Arial" w:cs="Arial"/>
          <w:lang w:val="sl-SI"/>
        </w:rPr>
        <w:t xml:space="preserve">Naročnikova oznaka: </w:t>
      </w:r>
      <w:r w:rsidRPr="00990D49">
        <w:rPr>
          <w:rFonts w:ascii="Arial" w:hAnsi="Arial" w:cs="Arial"/>
          <w:b/>
          <w:lang w:val="sl-SI"/>
        </w:rPr>
        <w:t>4300-3/2024-2030</w:t>
      </w:r>
    </w:p>
    <w:p w14:paraId="5C6F6F55" w14:textId="77777777" w:rsidR="00E5679C" w:rsidRPr="00990D49" w:rsidRDefault="00E5679C" w:rsidP="00E5679C">
      <w:pPr>
        <w:rPr>
          <w:rFonts w:ascii="Arial" w:hAnsi="Arial" w:cs="Arial"/>
          <w:b/>
          <w:lang w:val="sl-SI"/>
        </w:rPr>
      </w:pPr>
    </w:p>
    <w:p w14:paraId="1B7A4DC9" w14:textId="77777777" w:rsidR="003A2C4F" w:rsidRPr="00990D49" w:rsidRDefault="003A2C4F" w:rsidP="00DF2AF7">
      <w:pPr>
        <w:rPr>
          <w:rFonts w:ascii="Arial" w:hAnsi="Arial" w:cs="Arial"/>
          <w:lang w:val="sl-SI"/>
        </w:rPr>
      </w:pPr>
    </w:p>
    <w:p w14:paraId="3E06C8E0" w14:textId="77777777" w:rsidR="00A254B1" w:rsidRPr="00990D49" w:rsidRDefault="00A254B1" w:rsidP="00DF2AF7">
      <w:pPr>
        <w:jc w:val="center"/>
        <w:rPr>
          <w:rFonts w:ascii="Arial" w:hAnsi="Arial" w:cs="Arial"/>
          <w:b/>
          <w:lang w:val="sl-SI"/>
        </w:rPr>
      </w:pPr>
      <w:r w:rsidRPr="00990D49">
        <w:rPr>
          <w:rFonts w:ascii="Arial" w:hAnsi="Arial" w:cs="Arial"/>
          <w:b/>
          <w:lang w:val="sl-SI"/>
        </w:rPr>
        <w:t>IZJAVA O REFERENČNEM POSLU</w:t>
      </w:r>
    </w:p>
    <w:p w14:paraId="2554FD56" w14:textId="77777777" w:rsidR="00A254B1" w:rsidRPr="00990D49" w:rsidRDefault="00A254B1" w:rsidP="00DF2AF7">
      <w:pPr>
        <w:rPr>
          <w:rFonts w:ascii="Arial" w:hAnsi="Arial" w:cs="Arial"/>
          <w:lang w:val="sl-SI"/>
        </w:rPr>
      </w:pPr>
    </w:p>
    <w:p w14:paraId="48879C6A" w14:textId="77777777" w:rsidR="00DF2AF7" w:rsidRPr="00990D49" w:rsidRDefault="00A254B1" w:rsidP="00DF2AF7">
      <w:pPr>
        <w:spacing w:line="260" w:lineRule="exact"/>
        <w:rPr>
          <w:rFonts w:ascii="Arial" w:hAnsi="Arial" w:cs="Arial"/>
          <w:lang w:val="sl-SI"/>
        </w:rPr>
      </w:pPr>
      <w:r w:rsidRPr="00990D49">
        <w:rPr>
          <w:rFonts w:ascii="Arial" w:hAnsi="Arial" w:cs="Arial"/>
          <w:lang w:val="sl-SI"/>
        </w:rPr>
        <w:t xml:space="preserve">Izjavljamo, da </w:t>
      </w:r>
      <w:r w:rsidR="00DF2AF7" w:rsidRPr="00990D49">
        <w:rPr>
          <w:rFonts w:ascii="Arial" w:hAnsi="Arial" w:cs="Arial"/>
          <w:lang w:val="sl-SI"/>
        </w:rPr>
        <w:t xml:space="preserve">je ponudnik </w:t>
      </w:r>
    </w:p>
    <w:p w14:paraId="158875FD" w14:textId="77777777" w:rsidR="00DF2AF7" w:rsidRPr="00990D49" w:rsidRDefault="00DF2AF7" w:rsidP="00DF2AF7">
      <w:pPr>
        <w:spacing w:line="260" w:lineRule="exact"/>
        <w:rPr>
          <w:rFonts w:ascii="Arial" w:hAnsi="Arial" w:cs="Arial"/>
          <w:lang w:val="sl-SI"/>
        </w:rPr>
      </w:pPr>
    </w:p>
    <w:tbl>
      <w:tblPr>
        <w:tblW w:w="0" w:type="auto"/>
        <w:tblInd w:w="108" w:type="dxa"/>
        <w:tblLook w:val="04A0" w:firstRow="1" w:lastRow="0" w:firstColumn="1" w:lastColumn="0" w:noHBand="0" w:noVBand="1"/>
      </w:tblPr>
      <w:tblGrid>
        <w:gridCol w:w="7970"/>
      </w:tblGrid>
      <w:tr w:rsidR="00DF2AF7" w:rsidRPr="00990D49" w14:paraId="706E77DA" w14:textId="77777777" w:rsidTr="00FF6007">
        <w:trPr>
          <w:trHeight w:val="203"/>
        </w:trPr>
        <w:tc>
          <w:tcPr>
            <w:tcW w:w="7970" w:type="dxa"/>
            <w:tcBorders>
              <w:bottom w:val="single" w:sz="4" w:space="0" w:color="auto"/>
            </w:tcBorders>
            <w:shd w:val="clear" w:color="auto" w:fill="auto"/>
          </w:tcPr>
          <w:p w14:paraId="2F231878" w14:textId="77777777" w:rsidR="00DF2AF7" w:rsidRPr="00990D49" w:rsidRDefault="00DF2AF7" w:rsidP="00DF2AF7">
            <w:pPr>
              <w:rPr>
                <w:rFonts w:ascii="Arial" w:hAnsi="Arial" w:cs="Arial"/>
                <w:b/>
                <w:color w:val="000000"/>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tc>
      </w:tr>
    </w:tbl>
    <w:p w14:paraId="58F8D23E" w14:textId="77777777" w:rsidR="00DF2AF7" w:rsidRPr="00990D49" w:rsidRDefault="00DF2AF7" w:rsidP="00DF2AF7">
      <w:pPr>
        <w:spacing w:line="260" w:lineRule="exact"/>
        <w:rPr>
          <w:rFonts w:ascii="Arial" w:hAnsi="Arial" w:cs="Arial"/>
          <w:lang w:val="sl-SI"/>
        </w:rPr>
      </w:pPr>
    </w:p>
    <w:p w14:paraId="5DC0A818" w14:textId="1E60B12C" w:rsidR="00B63F41" w:rsidRPr="00990D49" w:rsidRDefault="00B63F41" w:rsidP="00B63F41">
      <w:pPr>
        <w:rPr>
          <w:rFonts w:ascii="Arial" w:hAnsi="Arial" w:cs="Arial"/>
          <w:lang w:val="sl-SI"/>
        </w:rPr>
      </w:pPr>
      <w:r w:rsidRPr="00990D49">
        <w:rPr>
          <w:rFonts w:ascii="Arial" w:hAnsi="Arial" w:cs="Arial"/>
          <w:lang w:val="sl-SI"/>
        </w:rPr>
        <w:t xml:space="preserve">v </w:t>
      </w:r>
      <w:r w:rsidRPr="00990D49">
        <w:rPr>
          <w:rFonts w:ascii="Arial" w:hAnsi="Arial" w:cs="Arial"/>
          <w:b/>
          <w:bCs/>
          <w:lang w:val="sl-SI"/>
        </w:rPr>
        <w:t>zadnjih petih</w:t>
      </w:r>
      <w:r w:rsidR="00884742">
        <w:rPr>
          <w:rFonts w:ascii="Arial" w:hAnsi="Arial" w:cs="Arial"/>
          <w:b/>
          <w:bCs/>
          <w:lang w:val="sl-SI"/>
        </w:rPr>
        <w:t xml:space="preserve"> (5)</w:t>
      </w:r>
      <w:r w:rsidRPr="00990D49">
        <w:rPr>
          <w:rFonts w:ascii="Arial" w:hAnsi="Arial" w:cs="Arial"/>
          <w:b/>
          <w:bCs/>
          <w:lang w:val="sl-SI"/>
        </w:rPr>
        <w:t xml:space="preserve"> letih</w:t>
      </w:r>
      <w:r w:rsidRPr="00990D49">
        <w:rPr>
          <w:rFonts w:ascii="Arial" w:hAnsi="Arial" w:cs="Arial"/>
          <w:lang w:val="sl-SI"/>
        </w:rPr>
        <w:t xml:space="preserve">, šteto od dneva objave obvestila na </w:t>
      </w:r>
      <w:r w:rsidR="00884742">
        <w:rPr>
          <w:rFonts w:ascii="Arial" w:hAnsi="Arial" w:cs="Arial"/>
          <w:lang w:val="sl-SI"/>
        </w:rPr>
        <w:t>p</w:t>
      </w:r>
      <w:r w:rsidRPr="00990D49">
        <w:rPr>
          <w:rFonts w:ascii="Arial" w:hAnsi="Arial" w:cs="Arial"/>
          <w:lang w:val="sl-SI"/>
        </w:rPr>
        <w:t xml:space="preserve">ortalu javnih naročil, </w:t>
      </w:r>
      <w:r w:rsidR="00B70B80" w:rsidRPr="000E40ED">
        <w:rPr>
          <w:rFonts w:ascii="Arial" w:hAnsi="Arial" w:cs="Arial"/>
          <w:b/>
          <w:bCs/>
          <w:lang w:val="sl-SI"/>
        </w:rPr>
        <w:t>najmanj štiriindvajset (24) mesecev</w:t>
      </w:r>
      <w:r w:rsidR="00B70B80" w:rsidRPr="000E40ED">
        <w:rPr>
          <w:rFonts w:ascii="Arial" w:hAnsi="Arial" w:cs="Arial"/>
          <w:lang w:val="sl-SI"/>
        </w:rPr>
        <w:t xml:space="preserve"> </w:t>
      </w:r>
      <w:r w:rsidR="00B70B80" w:rsidRPr="000E40ED">
        <w:rPr>
          <w:rFonts w:ascii="Arial" w:hAnsi="Arial" w:cs="Arial"/>
          <w:b/>
          <w:bCs/>
          <w:lang w:val="sl-SI"/>
        </w:rPr>
        <w:t>uspešno</w:t>
      </w:r>
      <w:r w:rsidR="00CE31C6" w:rsidRPr="000E40ED">
        <w:rPr>
          <w:rFonts w:ascii="Arial" w:hAnsi="Arial" w:cs="Arial"/>
          <w:b/>
          <w:bCs/>
          <w:lang w:val="sl-SI"/>
        </w:rPr>
        <w:t xml:space="preserve"> </w:t>
      </w:r>
      <w:r w:rsidR="00B70B80" w:rsidRPr="000E40ED">
        <w:rPr>
          <w:rFonts w:ascii="Arial" w:hAnsi="Arial" w:cs="Arial"/>
          <w:b/>
          <w:bCs/>
          <w:lang w:val="sl-SI"/>
        </w:rPr>
        <w:t xml:space="preserve">vzdrževal kompleksni informacijski </w:t>
      </w:r>
      <w:r w:rsidR="00340C67" w:rsidRPr="000E40ED">
        <w:rPr>
          <w:rFonts w:ascii="Arial" w:hAnsi="Arial" w:cs="Arial"/>
          <w:b/>
          <w:bCs/>
          <w:lang w:val="sl-SI"/>
        </w:rPr>
        <w:t>sistem</w:t>
      </w:r>
      <w:r w:rsidR="00CE31C6" w:rsidRPr="000E40ED">
        <w:rPr>
          <w:rStyle w:val="Sprotnaopomba-sklic"/>
          <w:rFonts w:ascii="Arial" w:hAnsi="Arial" w:cs="Arial"/>
          <w:b/>
          <w:bCs/>
          <w:lang w:val="sl-SI"/>
        </w:rPr>
        <w:footnoteReference w:id="1"/>
      </w:r>
      <w:r w:rsidR="00340C67" w:rsidRPr="000E40ED">
        <w:rPr>
          <w:rFonts w:ascii="Arial" w:hAnsi="Arial" w:cs="Arial"/>
          <w:b/>
          <w:bCs/>
          <w:lang w:val="sl-SI"/>
        </w:rPr>
        <w:t>,</w:t>
      </w:r>
      <w:r w:rsidR="00340C67">
        <w:rPr>
          <w:rFonts w:ascii="Arial" w:hAnsi="Arial" w:cs="Arial"/>
          <w:lang w:val="sl-SI"/>
        </w:rPr>
        <w:t xml:space="preserve"> v skupni pogodbeni vrednosti vzdrževanja</w:t>
      </w:r>
      <w:r w:rsidRPr="00990D49">
        <w:rPr>
          <w:rFonts w:ascii="Arial" w:hAnsi="Arial" w:cs="Arial"/>
          <w:b/>
          <w:bCs/>
          <w:lang w:val="sl-SI"/>
        </w:rPr>
        <w:t xml:space="preserve"> </w:t>
      </w:r>
      <w:r w:rsidR="008359A0" w:rsidRPr="00990D49">
        <w:rPr>
          <w:rFonts w:ascii="Arial" w:hAnsi="Arial" w:cs="Arial"/>
          <w:b/>
          <w:bCs/>
          <w:lang w:val="sl-SI"/>
        </w:rPr>
        <w:t xml:space="preserve">najmanj </w:t>
      </w:r>
      <w:r w:rsidR="00340C67">
        <w:rPr>
          <w:rFonts w:ascii="Arial" w:hAnsi="Arial" w:cs="Arial"/>
          <w:b/>
          <w:bCs/>
          <w:lang w:val="sl-SI"/>
        </w:rPr>
        <w:t>1</w:t>
      </w:r>
      <w:r w:rsidR="008359A0" w:rsidRPr="00990D49">
        <w:rPr>
          <w:rFonts w:ascii="Arial" w:hAnsi="Arial" w:cs="Arial"/>
          <w:b/>
          <w:bCs/>
          <w:lang w:val="sl-SI"/>
        </w:rPr>
        <w:t>50</w:t>
      </w:r>
      <w:r w:rsidRPr="00990D49">
        <w:rPr>
          <w:rFonts w:ascii="Arial" w:hAnsi="Arial" w:cs="Arial"/>
          <w:b/>
          <w:bCs/>
          <w:lang w:val="sl-SI"/>
        </w:rPr>
        <w:t>.000,00 EUR brez DDV</w:t>
      </w:r>
      <w:r w:rsidRPr="00990D49">
        <w:rPr>
          <w:rFonts w:ascii="Arial" w:hAnsi="Arial" w:cs="Arial"/>
          <w:lang w:val="sl-SI"/>
        </w:rPr>
        <w:t>, in sicer:</w:t>
      </w:r>
    </w:p>
    <w:p w14:paraId="5CA66BAA" w14:textId="42FD9A54" w:rsidR="00A254B1" w:rsidRPr="00990D49" w:rsidRDefault="00A254B1" w:rsidP="00DD3A4C">
      <w:pPr>
        <w:spacing w:line="260" w:lineRule="exact"/>
        <w:rPr>
          <w:rFonts w:ascii="Arial" w:hAnsi="Arial" w:cs="Arial"/>
          <w:lang w:val="sl-SI"/>
        </w:rPr>
      </w:pPr>
    </w:p>
    <w:p w14:paraId="777D3C1C" w14:textId="77777777" w:rsidR="00A53C6D" w:rsidRPr="00990D49" w:rsidRDefault="00A53C6D" w:rsidP="00DD3A4C">
      <w:pPr>
        <w:spacing w:line="260" w:lineRule="exact"/>
        <w:rPr>
          <w:rFonts w:ascii="Arial" w:hAnsi="Arial" w:cs="Arial"/>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3822"/>
      </w:tblGrid>
      <w:tr w:rsidR="00A254B1" w:rsidRPr="00990D49" w14:paraId="1871AA0C" w14:textId="77777777" w:rsidTr="00420320">
        <w:tc>
          <w:tcPr>
            <w:tcW w:w="5132" w:type="dxa"/>
            <w:shd w:val="clear" w:color="auto" w:fill="F2F2F2"/>
            <w:vAlign w:val="center"/>
          </w:tcPr>
          <w:p w14:paraId="1A77F8D5" w14:textId="7E799CA7" w:rsidR="00A254B1" w:rsidRPr="00990D49" w:rsidRDefault="00A254B1" w:rsidP="00DF2AF7">
            <w:pPr>
              <w:jc w:val="left"/>
              <w:rPr>
                <w:rFonts w:ascii="Arial" w:hAnsi="Arial" w:cs="Arial"/>
                <w:i/>
                <w:lang w:val="sl-SI"/>
              </w:rPr>
            </w:pPr>
            <w:bookmarkStart w:id="1" w:name="_Hlk535489726"/>
            <w:r w:rsidRPr="00990D49">
              <w:rPr>
                <w:rFonts w:ascii="Arial" w:hAnsi="Arial" w:cs="Arial"/>
                <w:i/>
                <w:lang w:val="sl-SI"/>
              </w:rPr>
              <w:t xml:space="preserve">Naziv naročnika referenčnega </w:t>
            </w:r>
            <w:r w:rsidR="00CE31C6">
              <w:rPr>
                <w:rFonts w:ascii="Arial" w:hAnsi="Arial" w:cs="Arial"/>
                <w:i/>
                <w:lang w:val="sl-SI"/>
              </w:rPr>
              <w:t>posla</w:t>
            </w:r>
            <w:r w:rsidRPr="00990D49">
              <w:rPr>
                <w:rFonts w:ascii="Arial" w:hAnsi="Arial" w:cs="Arial"/>
                <w:i/>
                <w:lang w:val="sl-SI"/>
              </w:rPr>
              <w:t>:</w:t>
            </w:r>
          </w:p>
          <w:p w14:paraId="0791C432" w14:textId="77777777" w:rsidR="00A254B1" w:rsidRPr="00990D49" w:rsidRDefault="00A254B1" w:rsidP="00DF2AF7">
            <w:pPr>
              <w:jc w:val="left"/>
              <w:rPr>
                <w:rFonts w:ascii="Arial" w:hAnsi="Arial" w:cs="Arial"/>
                <w:i/>
                <w:lang w:val="sl-SI"/>
              </w:rPr>
            </w:pPr>
          </w:p>
        </w:tc>
        <w:tc>
          <w:tcPr>
            <w:tcW w:w="3822" w:type="dxa"/>
            <w:shd w:val="clear" w:color="auto" w:fill="auto"/>
          </w:tcPr>
          <w:p w14:paraId="7E206A35" w14:textId="77777777" w:rsidR="00A254B1" w:rsidRPr="00990D49" w:rsidRDefault="00A254B1" w:rsidP="00DF2AF7">
            <w:pPr>
              <w:spacing w:before="120"/>
              <w:rPr>
                <w:rFonts w:ascii="Arial" w:hAnsi="Arial" w:cs="Arial"/>
                <w:b/>
                <w:color w:val="000000"/>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p w14:paraId="3C976E5D" w14:textId="77777777" w:rsidR="00A254B1" w:rsidRPr="00990D49" w:rsidRDefault="00A254B1" w:rsidP="00DF2AF7">
            <w:pPr>
              <w:spacing w:before="120"/>
              <w:rPr>
                <w:rFonts w:ascii="Arial" w:hAnsi="Arial" w:cs="Arial"/>
                <w:lang w:val="sl-SI"/>
              </w:rPr>
            </w:pPr>
          </w:p>
        </w:tc>
      </w:tr>
      <w:tr w:rsidR="00A254B1" w:rsidRPr="00990D49" w14:paraId="73189712" w14:textId="77777777" w:rsidTr="00F45758">
        <w:trPr>
          <w:trHeight w:val="577"/>
        </w:trPr>
        <w:tc>
          <w:tcPr>
            <w:tcW w:w="5132" w:type="dxa"/>
            <w:shd w:val="clear" w:color="auto" w:fill="F2F2F2"/>
            <w:vAlign w:val="center"/>
          </w:tcPr>
          <w:p w14:paraId="5B95540B" w14:textId="77777777" w:rsidR="00F45758" w:rsidRPr="00990D49" w:rsidRDefault="00F45758" w:rsidP="00DF2AF7">
            <w:pPr>
              <w:jc w:val="left"/>
              <w:rPr>
                <w:rFonts w:ascii="Arial" w:hAnsi="Arial" w:cs="Arial"/>
                <w:i/>
                <w:lang w:val="sl-SI"/>
              </w:rPr>
            </w:pPr>
          </w:p>
          <w:p w14:paraId="0AC600FE" w14:textId="1A7BB14D" w:rsidR="00A254B1" w:rsidRPr="00990D49" w:rsidRDefault="00A254B1" w:rsidP="00DF2AF7">
            <w:pPr>
              <w:jc w:val="left"/>
              <w:rPr>
                <w:rFonts w:ascii="Arial" w:hAnsi="Arial" w:cs="Arial"/>
                <w:i/>
                <w:lang w:val="sl-SI"/>
              </w:rPr>
            </w:pPr>
            <w:r w:rsidRPr="00990D49">
              <w:rPr>
                <w:rFonts w:ascii="Arial" w:hAnsi="Arial" w:cs="Arial"/>
                <w:i/>
                <w:lang w:val="sl-SI"/>
              </w:rPr>
              <w:t>Naziv referenčnega p</w:t>
            </w:r>
            <w:r w:rsidR="00CE31C6">
              <w:rPr>
                <w:rFonts w:ascii="Arial" w:hAnsi="Arial" w:cs="Arial"/>
                <w:i/>
                <w:lang w:val="sl-SI"/>
              </w:rPr>
              <w:t>osla</w:t>
            </w:r>
            <w:r w:rsidRPr="00990D49">
              <w:rPr>
                <w:rFonts w:ascii="Arial" w:hAnsi="Arial" w:cs="Arial"/>
                <w:i/>
                <w:lang w:val="sl-SI"/>
              </w:rPr>
              <w:t>:</w:t>
            </w:r>
          </w:p>
          <w:p w14:paraId="6920BF54" w14:textId="77777777" w:rsidR="00A254B1" w:rsidRPr="00990D49" w:rsidRDefault="00A254B1" w:rsidP="00DF2AF7">
            <w:pPr>
              <w:jc w:val="left"/>
              <w:rPr>
                <w:rFonts w:ascii="Arial" w:hAnsi="Arial" w:cs="Arial"/>
                <w:i/>
                <w:lang w:val="sl-SI"/>
              </w:rPr>
            </w:pPr>
          </w:p>
        </w:tc>
        <w:tc>
          <w:tcPr>
            <w:tcW w:w="3822" w:type="dxa"/>
            <w:shd w:val="clear" w:color="auto" w:fill="auto"/>
          </w:tcPr>
          <w:p w14:paraId="2858D60E" w14:textId="77777777" w:rsidR="00A254B1" w:rsidRPr="00990D49" w:rsidRDefault="00A254B1" w:rsidP="00DF2AF7">
            <w:pPr>
              <w:spacing w:before="120"/>
              <w:rPr>
                <w:rFonts w:ascii="Arial" w:hAnsi="Arial" w:cs="Arial"/>
                <w:b/>
                <w:color w:val="000000"/>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tc>
      </w:tr>
      <w:tr w:rsidR="00A254B1" w:rsidRPr="00990D49" w14:paraId="5D63A225" w14:textId="77777777" w:rsidTr="00420320">
        <w:trPr>
          <w:trHeight w:val="871"/>
        </w:trPr>
        <w:tc>
          <w:tcPr>
            <w:tcW w:w="5132" w:type="dxa"/>
            <w:shd w:val="clear" w:color="auto" w:fill="F2F2F2"/>
            <w:vAlign w:val="center"/>
          </w:tcPr>
          <w:p w14:paraId="11689264" w14:textId="164D898D" w:rsidR="00A254B1" w:rsidRPr="00990D49" w:rsidRDefault="00A254B1" w:rsidP="00DF2AF7">
            <w:pPr>
              <w:jc w:val="left"/>
              <w:rPr>
                <w:rFonts w:ascii="Arial" w:hAnsi="Arial" w:cs="Arial"/>
                <w:i/>
                <w:lang w:val="sl-SI"/>
              </w:rPr>
            </w:pPr>
            <w:r w:rsidRPr="00990D49">
              <w:rPr>
                <w:rFonts w:ascii="Arial" w:hAnsi="Arial" w:cs="Arial"/>
                <w:i/>
                <w:lang w:val="sl-SI"/>
              </w:rPr>
              <w:t>Naziv izvajalca p</w:t>
            </w:r>
            <w:r w:rsidR="00CE31C6">
              <w:rPr>
                <w:rFonts w:ascii="Arial" w:hAnsi="Arial" w:cs="Arial"/>
                <w:i/>
                <w:lang w:val="sl-SI"/>
              </w:rPr>
              <w:t>osla</w:t>
            </w:r>
            <w:r w:rsidRPr="00990D49">
              <w:rPr>
                <w:rFonts w:ascii="Arial" w:hAnsi="Arial" w:cs="Arial"/>
                <w:i/>
                <w:lang w:val="sl-SI"/>
              </w:rPr>
              <w:t xml:space="preserve"> (z navedbo vseh partnerjev/podizvajalcev</w:t>
            </w:r>
            <w:r w:rsidR="00CE24B7" w:rsidRPr="00990D49">
              <w:rPr>
                <w:rFonts w:ascii="Arial" w:hAnsi="Arial" w:cs="Arial"/>
                <w:i/>
                <w:lang w:val="sl-SI"/>
              </w:rPr>
              <w:t>):</w:t>
            </w:r>
          </w:p>
        </w:tc>
        <w:tc>
          <w:tcPr>
            <w:tcW w:w="3822" w:type="dxa"/>
            <w:shd w:val="clear" w:color="auto" w:fill="auto"/>
          </w:tcPr>
          <w:p w14:paraId="73C4BBC0" w14:textId="77777777" w:rsidR="00A254B1" w:rsidRPr="00990D49" w:rsidRDefault="00A254B1" w:rsidP="00DF2AF7">
            <w:pPr>
              <w:spacing w:before="120"/>
              <w:rPr>
                <w:rFonts w:ascii="Arial" w:hAnsi="Arial" w:cs="Arial"/>
                <w:b/>
                <w:color w:val="000000"/>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tc>
      </w:tr>
      <w:tr w:rsidR="00A254B1" w:rsidRPr="00990D49" w14:paraId="67C7C178" w14:textId="77777777" w:rsidTr="00420320">
        <w:trPr>
          <w:trHeight w:val="881"/>
        </w:trPr>
        <w:tc>
          <w:tcPr>
            <w:tcW w:w="5132" w:type="dxa"/>
            <w:shd w:val="clear" w:color="auto" w:fill="F2F2F2"/>
            <w:vAlign w:val="center"/>
          </w:tcPr>
          <w:p w14:paraId="525046C6" w14:textId="63EABC7C" w:rsidR="00A254B1" w:rsidRPr="00990D49" w:rsidRDefault="00A254B1" w:rsidP="00DF2AF7">
            <w:pPr>
              <w:jc w:val="left"/>
              <w:rPr>
                <w:rFonts w:ascii="Arial" w:hAnsi="Arial" w:cs="Arial"/>
                <w:i/>
                <w:lang w:val="sl-SI"/>
              </w:rPr>
            </w:pPr>
            <w:r w:rsidRPr="00990D49">
              <w:rPr>
                <w:rFonts w:ascii="Arial" w:hAnsi="Arial" w:cs="Arial"/>
                <w:i/>
                <w:lang w:val="sl-SI"/>
              </w:rPr>
              <w:t>Št. pogodbe</w:t>
            </w:r>
            <w:r w:rsidR="008359A0" w:rsidRPr="00990D49">
              <w:rPr>
                <w:rFonts w:ascii="Arial" w:hAnsi="Arial" w:cs="Arial"/>
                <w:i/>
                <w:lang w:val="sl-SI"/>
              </w:rPr>
              <w:t xml:space="preserve"> </w:t>
            </w:r>
            <w:r w:rsidRPr="00990D49">
              <w:rPr>
                <w:rFonts w:ascii="Arial" w:hAnsi="Arial" w:cs="Arial"/>
                <w:i/>
                <w:lang w:val="sl-SI"/>
              </w:rPr>
              <w:t>ali druge pravne podlage in datum sklenitve:</w:t>
            </w:r>
          </w:p>
        </w:tc>
        <w:tc>
          <w:tcPr>
            <w:tcW w:w="3822" w:type="dxa"/>
            <w:shd w:val="clear" w:color="auto" w:fill="auto"/>
          </w:tcPr>
          <w:p w14:paraId="6CB7F1E5" w14:textId="77777777" w:rsidR="00A254B1" w:rsidRPr="00990D49" w:rsidRDefault="00A254B1" w:rsidP="00DF2AF7">
            <w:pPr>
              <w:spacing w:before="120"/>
              <w:rPr>
                <w:rFonts w:ascii="Arial" w:hAnsi="Arial" w:cs="Arial"/>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tc>
      </w:tr>
      <w:tr w:rsidR="00CE31C6" w:rsidRPr="00990D49" w14:paraId="4BEE9B3A" w14:textId="77777777" w:rsidTr="00420320">
        <w:tc>
          <w:tcPr>
            <w:tcW w:w="5132" w:type="dxa"/>
            <w:shd w:val="clear" w:color="auto" w:fill="F2F2F2"/>
            <w:vAlign w:val="center"/>
          </w:tcPr>
          <w:p w14:paraId="1AF5C2E4" w14:textId="047BF574" w:rsidR="00CE31C6" w:rsidRPr="00990D49" w:rsidRDefault="00CE31C6" w:rsidP="00DF2AF7">
            <w:pPr>
              <w:jc w:val="left"/>
              <w:rPr>
                <w:rFonts w:ascii="Arial" w:hAnsi="Arial" w:cs="Arial"/>
                <w:i/>
                <w:lang w:val="sl-SI"/>
              </w:rPr>
            </w:pPr>
            <w:r>
              <w:rPr>
                <w:rFonts w:ascii="Arial" w:hAnsi="Arial" w:cs="Arial"/>
                <w:i/>
                <w:lang w:val="sl-SI"/>
              </w:rPr>
              <w:t>Ali je šlo za vzdrževanje kompleksnega informacijskega sistema?</w:t>
            </w:r>
          </w:p>
        </w:tc>
        <w:tc>
          <w:tcPr>
            <w:tcW w:w="3822" w:type="dxa"/>
            <w:shd w:val="clear" w:color="auto" w:fill="auto"/>
          </w:tcPr>
          <w:p w14:paraId="61426A23" w14:textId="4B215B22" w:rsidR="00CE31C6" w:rsidRPr="00990D49" w:rsidRDefault="00CE31C6" w:rsidP="00DF2AF7">
            <w:pPr>
              <w:spacing w:before="120"/>
              <w:rPr>
                <w:rFonts w:ascii="Arial" w:hAnsi="Arial" w:cs="Arial"/>
                <w:b/>
                <w:color w:val="000000"/>
                <w:lang w:val="sl-SI"/>
              </w:rPr>
            </w:pPr>
            <w:r w:rsidRPr="00500D43">
              <w:rPr>
                <w:rFonts w:ascii="Arial" w:hAnsi="Arial" w:cs="Arial"/>
                <w:lang w:val="sl-SI"/>
              </w:rPr>
              <w:fldChar w:fldCharType="begin">
                <w:ffData>
                  <w:name w:val="Potrditev1"/>
                  <w:enabled/>
                  <w:calcOnExit w:val="0"/>
                  <w:checkBox>
                    <w:sizeAuto/>
                    <w:default w:val="0"/>
                  </w:checkBox>
                </w:ffData>
              </w:fldChar>
            </w:r>
            <w:r w:rsidRPr="00500D43">
              <w:rPr>
                <w:rFonts w:ascii="Arial" w:hAnsi="Arial" w:cs="Arial"/>
                <w:lang w:val="sl-SI"/>
              </w:rPr>
              <w:instrText xml:space="preserve"> FORMCHECKBOX </w:instrText>
            </w:r>
            <w:r w:rsidR="00000000">
              <w:rPr>
                <w:rFonts w:ascii="Arial" w:hAnsi="Arial" w:cs="Arial"/>
                <w:lang w:val="sl-SI"/>
              </w:rPr>
            </w:r>
            <w:r w:rsidR="00000000">
              <w:rPr>
                <w:rFonts w:ascii="Arial" w:hAnsi="Arial" w:cs="Arial"/>
                <w:lang w:val="sl-SI"/>
              </w:rPr>
              <w:fldChar w:fldCharType="separate"/>
            </w:r>
            <w:r w:rsidRPr="00500D43">
              <w:rPr>
                <w:rFonts w:ascii="Arial" w:hAnsi="Arial" w:cs="Arial"/>
                <w:lang w:val="sl-SI"/>
              </w:rPr>
              <w:fldChar w:fldCharType="end"/>
            </w:r>
            <w:r w:rsidRPr="00500D43">
              <w:rPr>
                <w:rFonts w:ascii="Arial" w:hAnsi="Arial" w:cs="Arial"/>
                <w:lang w:val="sl-SI"/>
              </w:rPr>
              <w:t xml:space="preserve"> DA          </w:t>
            </w:r>
            <w:r w:rsidRPr="00500D43">
              <w:rPr>
                <w:rFonts w:ascii="Arial" w:hAnsi="Arial" w:cs="Arial"/>
                <w:lang w:val="sl-SI"/>
              </w:rPr>
              <w:fldChar w:fldCharType="begin">
                <w:ffData>
                  <w:name w:val="Potrditev1"/>
                  <w:enabled/>
                  <w:calcOnExit w:val="0"/>
                  <w:checkBox>
                    <w:sizeAuto/>
                    <w:default w:val="0"/>
                  </w:checkBox>
                </w:ffData>
              </w:fldChar>
            </w:r>
            <w:r w:rsidRPr="00500D43">
              <w:rPr>
                <w:rFonts w:ascii="Arial" w:hAnsi="Arial" w:cs="Arial"/>
                <w:lang w:val="sl-SI"/>
              </w:rPr>
              <w:instrText xml:space="preserve"> FORMCHECKBOX </w:instrText>
            </w:r>
            <w:r w:rsidR="00000000">
              <w:rPr>
                <w:rFonts w:ascii="Arial" w:hAnsi="Arial" w:cs="Arial"/>
                <w:lang w:val="sl-SI"/>
              </w:rPr>
            </w:r>
            <w:r w:rsidR="00000000">
              <w:rPr>
                <w:rFonts w:ascii="Arial" w:hAnsi="Arial" w:cs="Arial"/>
                <w:lang w:val="sl-SI"/>
              </w:rPr>
              <w:fldChar w:fldCharType="separate"/>
            </w:r>
            <w:r w:rsidRPr="00500D43">
              <w:rPr>
                <w:rFonts w:ascii="Arial" w:hAnsi="Arial" w:cs="Arial"/>
                <w:lang w:val="sl-SI"/>
              </w:rPr>
              <w:fldChar w:fldCharType="end"/>
            </w:r>
            <w:r w:rsidRPr="00500D43">
              <w:rPr>
                <w:rFonts w:ascii="Arial" w:hAnsi="Arial" w:cs="Arial"/>
                <w:lang w:val="sl-SI"/>
              </w:rPr>
              <w:t xml:space="preserve"> NE</w:t>
            </w:r>
          </w:p>
        </w:tc>
      </w:tr>
      <w:tr w:rsidR="00A254B1" w:rsidRPr="00990D49" w14:paraId="40E315ED" w14:textId="77777777" w:rsidTr="00420320">
        <w:tc>
          <w:tcPr>
            <w:tcW w:w="5132" w:type="dxa"/>
            <w:shd w:val="clear" w:color="auto" w:fill="F2F2F2"/>
            <w:vAlign w:val="center"/>
          </w:tcPr>
          <w:p w14:paraId="75560C5B" w14:textId="37A2B100" w:rsidR="00A254B1" w:rsidRPr="00990D49" w:rsidRDefault="00A254B1" w:rsidP="00DF2AF7">
            <w:pPr>
              <w:jc w:val="left"/>
              <w:rPr>
                <w:rFonts w:ascii="Arial" w:hAnsi="Arial" w:cs="Arial"/>
                <w:i/>
                <w:lang w:val="sl-SI"/>
              </w:rPr>
            </w:pPr>
            <w:r w:rsidRPr="00990D49">
              <w:rPr>
                <w:rFonts w:ascii="Arial" w:hAnsi="Arial" w:cs="Arial"/>
                <w:i/>
                <w:lang w:val="sl-SI"/>
              </w:rPr>
              <w:t xml:space="preserve">Kratek opis </w:t>
            </w:r>
            <w:r w:rsidR="00CE31C6">
              <w:rPr>
                <w:rFonts w:ascii="Arial" w:hAnsi="Arial" w:cs="Arial"/>
                <w:i/>
                <w:lang w:val="sl-SI"/>
              </w:rPr>
              <w:t>posla</w:t>
            </w:r>
            <w:r w:rsidRPr="00990D49">
              <w:rPr>
                <w:rFonts w:ascii="Arial" w:hAnsi="Arial" w:cs="Arial"/>
                <w:i/>
                <w:lang w:val="sl-SI"/>
              </w:rPr>
              <w:t>:</w:t>
            </w:r>
          </w:p>
        </w:tc>
        <w:tc>
          <w:tcPr>
            <w:tcW w:w="3822" w:type="dxa"/>
            <w:shd w:val="clear" w:color="auto" w:fill="auto"/>
          </w:tcPr>
          <w:p w14:paraId="0124F141" w14:textId="77777777" w:rsidR="00A254B1" w:rsidRPr="00990D49" w:rsidRDefault="00A254B1" w:rsidP="00DF2AF7">
            <w:pPr>
              <w:spacing w:before="120"/>
              <w:rPr>
                <w:rFonts w:ascii="Arial" w:hAnsi="Arial" w:cs="Arial"/>
                <w:b/>
                <w:color w:val="000000"/>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p w14:paraId="0147F733" w14:textId="77777777" w:rsidR="00A254B1" w:rsidRPr="00990D49" w:rsidRDefault="00A254B1" w:rsidP="00DF2AF7">
            <w:pPr>
              <w:spacing w:before="120"/>
              <w:rPr>
                <w:rFonts w:ascii="Arial" w:hAnsi="Arial" w:cs="Arial"/>
                <w:lang w:val="sl-SI"/>
              </w:rPr>
            </w:pPr>
          </w:p>
        </w:tc>
      </w:tr>
      <w:tr w:rsidR="000239AC" w:rsidRPr="00990D49" w14:paraId="0CE0B1A4" w14:textId="77777777" w:rsidTr="00420320">
        <w:trPr>
          <w:trHeight w:val="436"/>
        </w:trPr>
        <w:tc>
          <w:tcPr>
            <w:tcW w:w="5132" w:type="dxa"/>
            <w:shd w:val="clear" w:color="auto" w:fill="F2F2F2"/>
            <w:vAlign w:val="center"/>
          </w:tcPr>
          <w:p w14:paraId="0F308EC1" w14:textId="26A8FBA0" w:rsidR="000239AC" w:rsidRPr="00990D49" w:rsidRDefault="00CE31C6" w:rsidP="000239AC">
            <w:pPr>
              <w:jc w:val="left"/>
              <w:rPr>
                <w:rFonts w:ascii="Arial" w:hAnsi="Arial" w:cs="Arial"/>
                <w:i/>
                <w:lang w:val="sl-SI"/>
              </w:rPr>
            </w:pPr>
            <w:r>
              <w:rPr>
                <w:rFonts w:ascii="Arial" w:hAnsi="Arial" w:cs="Arial"/>
                <w:i/>
                <w:lang w:val="sl-SI"/>
              </w:rPr>
              <w:t>Skupna vrednost vzdrževalne</w:t>
            </w:r>
            <w:r w:rsidRPr="00990D49">
              <w:rPr>
                <w:rFonts w:ascii="Arial" w:hAnsi="Arial" w:cs="Arial"/>
                <w:i/>
                <w:lang w:val="sl-SI"/>
              </w:rPr>
              <w:t xml:space="preserve"> </w:t>
            </w:r>
            <w:r>
              <w:rPr>
                <w:rFonts w:ascii="Arial" w:hAnsi="Arial" w:cs="Arial"/>
                <w:i/>
                <w:lang w:val="sl-SI"/>
              </w:rPr>
              <w:t>pogodbe</w:t>
            </w:r>
            <w:r w:rsidRPr="00990D49">
              <w:rPr>
                <w:rFonts w:ascii="Arial" w:hAnsi="Arial" w:cs="Arial"/>
                <w:i/>
                <w:lang w:val="sl-SI"/>
              </w:rPr>
              <w:t xml:space="preserve"> </w:t>
            </w:r>
            <w:r w:rsidR="000239AC" w:rsidRPr="00990D49">
              <w:rPr>
                <w:rFonts w:ascii="Arial" w:hAnsi="Arial" w:cs="Arial"/>
                <w:i/>
                <w:lang w:val="sl-SI"/>
              </w:rPr>
              <w:t>v EUR brez DDV:</w:t>
            </w:r>
          </w:p>
          <w:p w14:paraId="6EFD9BD0" w14:textId="29DE6FB8" w:rsidR="00990D49" w:rsidRPr="00990D49" w:rsidRDefault="00990D49" w:rsidP="000239AC">
            <w:pPr>
              <w:jc w:val="left"/>
              <w:rPr>
                <w:rFonts w:ascii="Arial" w:hAnsi="Arial" w:cs="Arial"/>
                <w:b/>
                <w:color w:val="000000"/>
                <w:lang w:val="sl-SI"/>
              </w:rPr>
            </w:pPr>
          </w:p>
        </w:tc>
        <w:tc>
          <w:tcPr>
            <w:tcW w:w="3822" w:type="dxa"/>
            <w:shd w:val="clear" w:color="auto" w:fill="auto"/>
          </w:tcPr>
          <w:p w14:paraId="124F724D" w14:textId="77777777" w:rsidR="000239AC" w:rsidRPr="00990D49" w:rsidRDefault="000239AC" w:rsidP="000239AC">
            <w:pPr>
              <w:spacing w:before="120"/>
              <w:rPr>
                <w:rFonts w:ascii="Arial" w:hAnsi="Arial" w:cs="Arial"/>
                <w:b/>
                <w:color w:val="000000"/>
                <w:lang w:val="sl-SI"/>
              </w:rPr>
            </w:pP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tc>
      </w:tr>
      <w:tr w:rsidR="008359A0" w:rsidRPr="00990D49" w14:paraId="3AD5E6ED" w14:textId="77777777" w:rsidTr="00420320">
        <w:trPr>
          <w:trHeight w:val="767"/>
        </w:trPr>
        <w:tc>
          <w:tcPr>
            <w:tcW w:w="5132" w:type="dxa"/>
            <w:shd w:val="clear" w:color="auto" w:fill="F2F2F2"/>
            <w:vAlign w:val="center"/>
          </w:tcPr>
          <w:p w14:paraId="06CE9F54" w14:textId="2D40A8E8" w:rsidR="008359A0" w:rsidRPr="00990D49" w:rsidRDefault="008359A0" w:rsidP="00420320">
            <w:pPr>
              <w:jc w:val="left"/>
              <w:rPr>
                <w:rFonts w:ascii="Arial" w:hAnsi="Arial" w:cs="Arial"/>
                <w:i/>
                <w:lang w:val="sl-SI"/>
              </w:rPr>
            </w:pPr>
            <w:r w:rsidRPr="00990D49">
              <w:rPr>
                <w:rFonts w:ascii="Arial" w:hAnsi="Arial" w:cs="Arial"/>
                <w:i/>
                <w:lang w:val="sl-SI"/>
              </w:rPr>
              <w:t>Obdobje vzdrževanja informacijskega sistema:</w:t>
            </w:r>
          </w:p>
        </w:tc>
        <w:tc>
          <w:tcPr>
            <w:tcW w:w="3822" w:type="dxa"/>
            <w:shd w:val="clear" w:color="auto" w:fill="auto"/>
          </w:tcPr>
          <w:p w14:paraId="4BE86EFF" w14:textId="5E855B01" w:rsidR="008359A0" w:rsidRPr="00990D49" w:rsidRDefault="008359A0" w:rsidP="00EA1A1E">
            <w:pPr>
              <w:spacing w:before="120"/>
              <w:rPr>
                <w:rFonts w:ascii="Arial" w:hAnsi="Arial" w:cs="Arial"/>
                <w:b/>
                <w:color w:val="000000"/>
                <w:lang w:val="sl-SI"/>
              </w:rPr>
            </w:pPr>
            <w:r w:rsidRPr="00990D49">
              <w:rPr>
                <w:rFonts w:ascii="Arial" w:hAnsi="Arial" w:cs="Arial"/>
                <w:b/>
                <w:color w:val="000000"/>
                <w:lang w:val="sl-SI"/>
              </w:rPr>
              <w:t xml:space="preserve">od </w:t>
            </w: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p w14:paraId="3FC31A54" w14:textId="71571A05" w:rsidR="008359A0" w:rsidRPr="00990D49" w:rsidRDefault="008359A0" w:rsidP="00EA1A1E">
            <w:pPr>
              <w:spacing w:before="120"/>
              <w:rPr>
                <w:rFonts w:ascii="Arial" w:hAnsi="Arial" w:cs="Arial"/>
                <w:b/>
                <w:color w:val="000000"/>
                <w:lang w:val="sl-SI"/>
              </w:rPr>
            </w:pPr>
            <w:r w:rsidRPr="00990D49">
              <w:rPr>
                <w:rFonts w:ascii="Arial" w:hAnsi="Arial" w:cs="Arial"/>
                <w:b/>
                <w:color w:val="000000"/>
                <w:lang w:val="sl-SI"/>
              </w:rPr>
              <w:t xml:space="preserve">do </w:t>
            </w:r>
            <w:r w:rsidRPr="00990D49">
              <w:rPr>
                <w:rFonts w:ascii="Arial" w:hAnsi="Arial" w:cs="Arial"/>
                <w:b/>
                <w:color w:val="000000"/>
                <w:lang w:val="sl-SI"/>
              </w:rPr>
              <w:fldChar w:fldCharType="begin">
                <w:ffData>
                  <w:name w:val="Besedilo17"/>
                  <w:enabled/>
                  <w:calcOnExit w:val="0"/>
                  <w:textInput/>
                </w:ffData>
              </w:fldChar>
            </w:r>
            <w:r w:rsidRPr="00990D49">
              <w:rPr>
                <w:rFonts w:ascii="Arial" w:hAnsi="Arial" w:cs="Arial"/>
                <w:b/>
                <w:color w:val="000000"/>
                <w:lang w:val="sl-SI"/>
              </w:rPr>
              <w:instrText xml:space="preserve"> FORMTEXT </w:instrText>
            </w:r>
            <w:r w:rsidRPr="00990D49">
              <w:rPr>
                <w:rFonts w:ascii="Arial" w:hAnsi="Arial" w:cs="Arial"/>
                <w:b/>
                <w:color w:val="000000"/>
                <w:lang w:val="sl-SI"/>
              </w:rPr>
            </w:r>
            <w:r w:rsidRPr="00990D49">
              <w:rPr>
                <w:rFonts w:ascii="Arial" w:hAnsi="Arial" w:cs="Arial"/>
                <w:b/>
                <w:color w:val="000000"/>
                <w:lang w:val="sl-SI"/>
              </w:rPr>
              <w:fldChar w:fldCharType="separate"/>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noProof/>
                <w:color w:val="000000"/>
                <w:lang w:val="sl-SI"/>
              </w:rPr>
              <w:t> </w:t>
            </w:r>
            <w:r w:rsidRPr="00990D49">
              <w:rPr>
                <w:rFonts w:ascii="Arial" w:hAnsi="Arial" w:cs="Arial"/>
                <w:b/>
                <w:color w:val="000000"/>
                <w:lang w:val="sl-SI"/>
              </w:rPr>
              <w:fldChar w:fldCharType="end"/>
            </w:r>
          </w:p>
        </w:tc>
      </w:tr>
      <w:tr w:rsidR="00D22BB8" w:rsidRPr="00990D49" w14:paraId="067F0430" w14:textId="77777777" w:rsidTr="00420320">
        <w:trPr>
          <w:trHeight w:val="1101"/>
        </w:trPr>
        <w:tc>
          <w:tcPr>
            <w:tcW w:w="5132" w:type="dxa"/>
            <w:shd w:val="clear" w:color="auto" w:fill="F2F2F2"/>
            <w:vAlign w:val="center"/>
          </w:tcPr>
          <w:p w14:paraId="7C6EB2C4" w14:textId="77777777" w:rsidR="00D22BB8" w:rsidRPr="00990D49" w:rsidRDefault="00D22BB8" w:rsidP="00D22BB8">
            <w:pPr>
              <w:jc w:val="left"/>
              <w:rPr>
                <w:rFonts w:ascii="Arial" w:hAnsi="Arial" w:cs="Arial"/>
                <w:i/>
                <w:lang w:val="sl-SI"/>
              </w:rPr>
            </w:pPr>
            <w:r w:rsidRPr="00990D49">
              <w:rPr>
                <w:rFonts w:ascii="Arial" w:hAnsi="Arial" w:cs="Arial"/>
                <w:i/>
                <w:lang w:val="sl-SI"/>
              </w:rPr>
              <w:lastRenderedPageBreak/>
              <w:t>Kontaktne osebe naročnika referenčnega projekta in    telefonske številke ali elektronski naslov, kjer je mogoče navedeno preveriti:</w:t>
            </w:r>
          </w:p>
        </w:tc>
        <w:tc>
          <w:tcPr>
            <w:tcW w:w="3822" w:type="dxa"/>
            <w:shd w:val="clear" w:color="auto" w:fill="auto"/>
          </w:tcPr>
          <w:p w14:paraId="3DCCF9BF" w14:textId="77777777" w:rsidR="00D22BB8" w:rsidRPr="00990D49" w:rsidRDefault="00D22BB8" w:rsidP="00D22BB8">
            <w:pPr>
              <w:rPr>
                <w:rFonts w:ascii="Arial" w:hAnsi="Arial" w:cs="Arial"/>
                <w:lang w:val="sl-SI"/>
              </w:rPr>
            </w:pPr>
          </w:p>
          <w:p w14:paraId="7B95E7A1" w14:textId="77777777" w:rsidR="00D22BB8" w:rsidRPr="00990D49" w:rsidRDefault="00D22BB8" w:rsidP="00D22BB8">
            <w:pPr>
              <w:rPr>
                <w:rFonts w:ascii="Arial" w:hAnsi="Arial" w:cs="Arial"/>
                <w:bCs/>
                <w:color w:val="000000"/>
                <w:lang w:val="sl-SI"/>
              </w:rPr>
            </w:pPr>
            <w:r w:rsidRPr="00990D49">
              <w:rPr>
                <w:rFonts w:ascii="Arial" w:hAnsi="Arial" w:cs="Arial"/>
                <w:lang w:val="sl-SI"/>
              </w:rPr>
              <w:t xml:space="preserve">Predmetno izjavo je mogoče preveriti pri osebi </w:t>
            </w:r>
            <w:r w:rsidRPr="00990D49">
              <w:rPr>
                <w:rFonts w:ascii="Arial" w:hAnsi="Arial" w:cs="Arial"/>
                <w:b/>
                <w:bCs/>
                <w:color w:val="000000"/>
                <w:lang w:val="sl-SI"/>
              </w:rPr>
              <w:fldChar w:fldCharType="begin">
                <w:ffData>
                  <w:name w:val="Besedilo6"/>
                  <w:enabled/>
                  <w:calcOnExit w:val="0"/>
                  <w:textInput/>
                </w:ffData>
              </w:fldChar>
            </w:r>
            <w:r w:rsidRPr="00990D49">
              <w:rPr>
                <w:rFonts w:ascii="Arial" w:hAnsi="Arial" w:cs="Arial"/>
                <w:b/>
                <w:bCs/>
                <w:color w:val="000000"/>
                <w:lang w:val="sl-SI"/>
              </w:rPr>
              <w:instrText xml:space="preserve"> FORMTEXT </w:instrText>
            </w:r>
            <w:r w:rsidRPr="00990D49">
              <w:rPr>
                <w:rFonts w:ascii="Arial" w:hAnsi="Arial" w:cs="Arial"/>
                <w:b/>
                <w:bCs/>
                <w:color w:val="000000"/>
                <w:lang w:val="sl-SI"/>
              </w:rPr>
            </w:r>
            <w:r w:rsidRPr="00990D49">
              <w:rPr>
                <w:rFonts w:ascii="Arial" w:hAnsi="Arial" w:cs="Arial"/>
                <w:b/>
                <w:bCs/>
                <w:color w:val="000000"/>
                <w:lang w:val="sl-SI"/>
              </w:rPr>
              <w:fldChar w:fldCharType="separate"/>
            </w:r>
            <w:r w:rsidRPr="00990D49">
              <w:rPr>
                <w:rFonts w:ascii="Arial" w:hAnsi="Arial" w:cs="Arial"/>
                <w:b/>
                <w:bCs/>
                <w:noProof/>
                <w:color w:val="000000"/>
                <w:lang w:val="sl-SI"/>
              </w:rPr>
              <w:t> </w:t>
            </w:r>
            <w:r w:rsidRPr="00990D49">
              <w:rPr>
                <w:rFonts w:ascii="Arial" w:hAnsi="Arial" w:cs="Arial"/>
                <w:b/>
                <w:bCs/>
                <w:noProof/>
                <w:color w:val="000000"/>
                <w:lang w:val="sl-SI"/>
              </w:rPr>
              <w:t> </w:t>
            </w:r>
            <w:r w:rsidRPr="00990D49">
              <w:rPr>
                <w:rFonts w:ascii="Arial" w:hAnsi="Arial" w:cs="Arial"/>
                <w:b/>
                <w:bCs/>
                <w:noProof/>
                <w:color w:val="000000"/>
                <w:lang w:val="sl-SI"/>
              </w:rPr>
              <w:t> </w:t>
            </w:r>
            <w:r w:rsidRPr="00990D49">
              <w:rPr>
                <w:rFonts w:ascii="Arial" w:hAnsi="Arial" w:cs="Arial"/>
                <w:b/>
                <w:bCs/>
                <w:noProof/>
                <w:color w:val="000000"/>
                <w:lang w:val="sl-SI"/>
              </w:rPr>
              <w:t> </w:t>
            </w:r>
            <w:r w:rsidRPr="00990D49">
              <w:rPr>
                <w:rFonts w:ascii="Arial" w:hAnsi="Arial" w:cs="Arial"/>
                <w:b/>
                <w:bCs/>
                <w:noProof/>
                <w:color w:val="000000"/>
                <w:lang w:val="sl-SI"/>
              </w:rPr>
              <w:t> </w:t>
            </w:r>
            <w:r w:rsidRPr="00990D49">
              <w:rPr>
                <w:rFonts w:ascii="Arial" w:hAnsi="Arial" w:cs="Arial"/>
                <w:b/>
                <w:lang w:val="sl-SI"/>
              </w:rPr>
              <w:fldChar w:fldCharType="end"/>
            </w:r>
            <w:r w:rsidRPr="00990D49">
              <w:rPr>
                <w:rFonts w:ascii="Arial" w:hAnsi="Arial" w:cs="Arial"/>
                <w:lang w:val="sl-SI"/>
              </w:rPr>
              <w:t xml:space="preserve"> </w:t>
            </w:r>
            <w:r w:rsidRPr="00990D49">
              <w:rPr>
                <w:rFonts w:ascii="Arial" w:hAnsi="Arial" w:cs="Arial"/>
                <w:bCs/>
                <w:color w:val="000000"/>
                <w:lang w:val="sl-SI"/>
              </w:rPr>
              <w:t xml:space="preserve">na telefonski številki: </w:t>
            </w:r>
            <w:r w:rsidRPr="00990D49">
              <w:rPr>
                <w:rFonts w:ascii="Arial" w:hAnsi="Arial" w:cs="Arial"/>
                <w:b/>
                <w:bCs/>
                <w:color w:val="000000"/>
                <w:lang w:val="sl-SI"/>
              </w:rPr>
              <w:fldChar w:fldCharType="begin">
                <w:ffData>
                  <w:name w:val="Besedilo7"/>
                  <w:enabled/>
                  <w:calcOnExit w:val="0"/>
                  <w:textInput/>
                </w:ffData>
              </w:fldChar>
            </w:r>
            <w:r w:rsidRPr="00990D49">
              <w:rPr>
                <w:rFonts w:ascii="Arial" w:hAnsi="Arial" w:cs="Arial"/>
                <w:b/>
                <w:bCs/>
                <w:color w:val="000000"/>
                <w:lang w:val="sl-SI"/>
              </w:rPr>
              <w:instrText xml:space="preserve"> FORMTEXT </w:instrText>
            </w:r>
            <w:r w:rsidRPr="00990D49">
              <w:rPr>
                <w:rFonts w:ascii="Arial" w:hAnsi="Arial" w:cs="Arial"/>
                <w:b/>
                <w:bCs/>
                <w:color w:val="000000"/>
                <w:lang w:val="sl-SI"/>
              </w:rPr>
            </w:r>
            <w:r w:rsidRPr="00990D49">
              <w:rPr>
                <w:rFonts w:ascii="Arial" w:hAnsi="Arial" w:cs="Arial"/>
                <w:b/>
                <w:bCs/>
                <w:color w:val="000000"/>
                <w:lang w:val="sl-SI"/>
              </w:rPr>
              <w:fldChar w:fldCharType="separate"/>
            </w:r>
            <w:r w:rsidRPr="00990D49">
              <w:rPr>
                <w:rFonts w:ascii="Arial" w:hAnsi="Arial" w:cs="Arial"/>
                <w:b/>
                <w:bCs/>
                <w:color w:val="000000"/>
                <w:lang w:val="sl-SI"/>
              </w:rPr>
              <w:t> </w:t>
            </w:r>
            <w:r w:rsidRPr="00990D49">
              <w:rPr>
                <w:rFonts w:ascii="Arial" w:hAnsi="Arial" w:cs="Arial"/>
                <w:b/>
                <w:bCs/>
                <w:color w:val="000000"/>
                <w:lang w:val="sl-SI"/>
              </w:rPr>
              <w:t> </w:t>
            </w:r>
            <w:r w:rsidRPr="00990D49">
              <w:rPr>
                <w:rFonts w:ascii="Arial" w:hAnsi="Arial" w:cs="Arial"/>
                <w:b/>
                <w:bCs/>
                <w:color w:val="000000"/>
                <w:lang w:val="sl-SI"/>
              </w:rPr>
              <w:t> </w:t>
            </w:r>
            <w:r w:rsidRPr="00990D49">
              <w:rPr>
                <w:rFonts w:ascii="Arial" w:hAnsi="Arial" w:cs="Arial"/>
                <w:b/>
                <w:bCs/>
                <w:color w:val="000000"/>
                <w:lang w:val="sl-SI"/>
              </w:rPr>
              <w:t> </w:t>
            </w:r>
            <w:r w:rsidRPr="00990D49">
              <w:rPr>
                <w:rFonts w:ascii="Arial" w:hAnsi="Arial" w:cs="Arial"/>
                <w:b/>
                <w:bCs/>
                <w:color w:val="000000"/>
                <w:lang w:val="sl-SI"/>
              </w:rPr>
              <w:t> </w:t>
            </w:r>
            <w:r w:rsidRPr="00990D49">
              <w:rPr>
                <w:rFonts w:ascii="Arial" w:hAnsi="Arial" w:cs="Arial"/>
                <w:b/>
                <w:lang w:val="sl-SI"/>
              </w:rPr>
              <w:fldChar w:fldCharType="end"/>
            </w:r>
            <w:r w:rsidRPr="00990D49">
              <w:rPr>
                <w:rFonts w:ascii="Arial" w:hAnsi="Arial" w:cs="Arial"/>
                <w:bCs/>
                <w:color w:val="000000"/>
                <w:lang w:val="sl-SI"/>
              </w:rPr>
              <w:t xml:space="preserve"> ali elektronskem naslovu:</w:t>
            </w:r>
            <w:r w:rsidRPr="00990D49">
              <w:rPr>
                <w:rFonts w:ascii="Arial" w:hAnsi="Arial" w:cs="Arial"/>
                <w:b/>
                <w:bCs/>
                <w:color w:val="000000"/>
                <w:lang w:val="sl-SI"/>
              </w:rPr>
              <w:fldChar w:fldCharType="begin">
                <w:ffData>
                  <w:name w:val="Besedilo1"/>
                  <w:enabled/>
                  <w:calcOnExit w:val="0"/>
                  <w:textInput/>
                </w:ffData>
              </w:fldChar>
            </w:r>
            <w:r w:rsidRPr="00990D49">
              <w:rPr>
                <w:rFonts w:ascii="Arial" w:hAnsi="Arial" w:cs="Arial"/>
                <w:b/>
                <w:bCs/>
                <w:color w:val="000000"/>
                <w:lang w:val="sl-SI"/>
              </w:rPr>
              <w:instrText xml:space="preserve"> FORMTEXT </w:instrText>
            </w:r>
            <w:r w:rsidRPr="00990D49">
              <w:rPr>
                <w:rFonts w:ascii="Arial" w:hAnsi="Arial" w:cs="Arial"/>
                <w:b/>
                <w:bCs/>
                <w:color w:val="000000"/>
                <w:lang w:val="sl-SI"/>
              </w:rPr>
            </w:r>
            <w:r w:rsidRPr="00990D49">
              <w:rPr>
                <w:rFonts w:ascii="Arial" w:hAnsi="Arial" w:cs="Arial"/>
                <w:b/>
                <w:bCs/>
                <w:color w:val="000000"/>
                <w:lang w:val="sl-SI"/>
              </w:rPr>
              <w:fldChar w:fldCharType="separate"/>
            </w:r>
            <w:r w:rsidRPr="00990D49">
              <w:rPr>
                <w:rFonts w:ascii="Arial" w:eastAsia="Arial Unicode MS" w:hAnsi="Arial" w:cs="Arial"/>
                <w:b/>
                <w:bCs/>
                <w:noProof/>
                <w:color w:val="000000"/>
                <w:lang w:val="sl-SI"/>
              </w:rPr>
              <w:t> </w:t>
            </w:r>
            <w:r w:rsidRPr="00990D49">
              <w:rPr>
                <w:rFonts w:ascii="Arial" w:eastAsia="Arial Unicode MS" w:hAnsi="Arial" w:cs="Arial"/>
                <w:b/>
                <w:bCs/>
                <w:noProof/>
                <w:color w:val="000000"/>
                <w:lang w:val="sl-SI"/>
              </w:rPr>
              <w:t> </w:t>
            </w:r>
            <w:r w:rsidRPr="00990D49">
              <w:rPr>
                <w:rFonts w:ascii="Arial" w:eastAsia="Arial Unicode MS" w:hAnsi="Arial" w:cs="Arial"/>
                <w:b/>
                <w:bCs/>
                <w:noProof/>
                <w:color w:val="000000"/>
                <w:lang w:val="sl-SI"/>
              </w:rPr>
              <w:t> </w:t>
            </w:r>
            <w:r w:rsidRPr="00990D49">
              <w:rPr>
                <w:rFonts w:ascii="Arial" w:eastAsia="Arial Unicode MS" w:hAnsi="Arial" w:cs="Arial"/>
                <w:b/>
                <w:bCs/>
                <w:noProof/>
                <w:color w:val="000000"/>
                <w:lang w:val="sl-SI"/>
              </w:rPr>
              <w:t> </w:t>
            </w:r>
            <w:r w:rsidRPr="00990D49">
              <w:rPr>
                <w:rFonts w:ascii="Arial" w:eastAsia="Arial Unicode MS" w:hAnsi="Arial" w:cs="Arial"/>
                <w:b/>
                <w:bCs/>
                <w:noProof/>
                <w:color w:val="000000"/>
                <w:lang w:val="sl-SI"/>
              </w:rPr>
              <w:t> </w:t>
            </w:r>
            <w:r w:rsidRPr="00990D49">
              <w:rPr>
                <w:rFonts w:ascii="Arial" w:hAnsi="Arial" w:cs="Arial"/>
                <w:b/>
                <w:bCs/>
                <w:color w:val="000000"/>
                <w:lang w:val="sl-SI"/>
              </w:rPr>
              <w:fldChar w:fldCharType="end"/>
            </w:r>
            <w:r w:rsidRPr="00990D49">
              <w:rPr>
                <w:rFonts w:ascii="Arial" w:hAnsi="Arial" w:cs="Arial"/>
                <w:bCs/>
                <w:color w:val="000000"/>
                <w:lang w:val="sl-SI"/>
              </w:rPr>
              <w:t>.</w:t>
            </w:r>
          </w:p>
          <w:p w14:paraId="40E40420" w14:textId="77777777" w:rsidR="00D22BB8" w:rsidRPr="00990D49" w:rsidRDefault="00D22BB8" w:rsidP="00D22BB8">
            <w:pPr>
              <w:rPr>
                <w:rFonts w:ascii="Arial" w:hAnsi="Arial" w:cs="Arial"/>
                <w:lang w:val="sl-SI"/>
              </w:rPr>
            </w:pPr>
          </w:p>
        </w:tc>
      </w:tr>
    </w:tbl>
    <w:bookmarkEnd w:id="1"/>
    <w:p w14:paraId="2463250F" w14:textId="0F343A8F" w:rsidR="00D570CB" w:rsidRPr="00990D49" w:rsidRDefault="00D570CB" w:rsidP="00D570CB">
      <w:pPr>
        <w:spacing w:before="80"/>
        <w:rPr>
          <w:rFonts w:cs="Calibri"/>
          <w:i/>
          <w:iCs/>
          <w:sz w:val="18"/>
          <w:szCs w:val="18"/>
          <w:lang w:val="sl-SI" w:eastAsia="sl-SI"/>
        </w:rPr>
      </w:pPr>
      <w:r w:rsidRPr="00990D49">
        <w:rPr>
          <w:rFonts w:cs="Calibri"/>
          <w:i/>
          <w:iCs/>
          <w:sz w:val="18"/>
          <w:szCs w:val="18"/>
          <w:lang w:val="sl-SI"/>
        </w:rPr>
        <w:t xml:space="preserve">   </w:t>
      </w:r>
      <w:r w:rsidRPr="00990D49">
        <w:rPr>
          <w:rFonts w:cs="Calibri"/>
          <w:i/>
          <w:iCs/>
          <w:sz w:val="18"/>
          <w:szCs w:val="18"/>
          <w:lang w:val="sl-SI" w:eastAsia="sl-SI"/>
        </w:rPr>
        <w:t>Obrazec se po potrebi razmnoži in izpolni.</w:t>
      </w:r>
    </w:p>
    <w:p w14:paraId="613409A7" w14:textId="77777777" w:rsidR="00D570CB" w:rsidRPr="00990D49" w:rsidRDefault="00D570CB" w:rsidP="00DF2AF7">
      <w:pPr>
        <w:rPr>
          <w:rFonts w:ascii="Arial" w:hAnsi="Arial" w:cs="Arial"/>
          <w:highlight w:val="cyan"/>
          <w:lang w:val="sl-SI"/>
        </w:rPr>
      </w:pPr>
    </w:p>
    <w:p w14:paraId="55FCC50E" w14:textId="77777777" w:rsidR="00B63F41" w:rsidRPr="00990D49" w:rsidRDefault="00B63F41" w:rsidP="00B63F41">
      <w:pPr>
        <w:rPr>
          <w:lang w:val="sl-SI"/>
        </w:rPr>
      </w:pPr>
    </w:p>
    <w:p w14:paraId="14B35764" w14:textId="77777777" w:rsidR="00990D49" w:rsidRPr="00990D49" w:rsidRDefault="00990D49" w:rsidP="00B63F41">
      <w:pPr>
        <w:rPr>
          <w:lang w:val="sl-SI"/>
        </w:rPr>
      </w:pPr>
    </w:p>
    <w:p w14:paraId="453AF835" w14:textId="546AC9AB" w:rsidR="00B63F41" w:rsidRPr="00990D49" w:rsidRDefault="00990D49" w:rsidP="00B63F41">
      <w:pPr>
        <w:rPr>
          <w:rFonts w:ascii="Arial" w:hAnsi="Arial" w:cs="Arial"/>
          <w:b/>
          <w:bCs/>
          <w:sz w:val="22"/>
          <w:szCs w:val="22"/>
          <w:lang w:val="sl-SI"/>
        </w:rPr>
      </w:pPr>
      <w:r w:rsidRPr="00990D49">
        <w:rPr>
          <w:rFonts w:ascii="Arial" w:hAnsi="Arial" w:cs="Arial"/>
          <w:b/>
          <w:bCs/>
          <w:sz w:val="22"/>
          <w:szCs w:val="22"/>
          <w:lang w:val="sl-SI"/>
        </w:rPr>
        <w:t>Potrditev izjave s strani referenčnega naročnika projekta:</w:t>
      </w:r>
    </w:p>
    <w:p w14:paraId="46935E4B" w14:textId="77777777" w:rsidR="00990D49" w:rsidRPr="00990D49" w:rsidRDefault="00990D49" w:rsidP="00B63F41">
      <w:pPr>
        <w:rPr>
          <w:rFonts w:ascii="Arial" w:hAnsi="Arial" w:cs="Arial"/>
          <w:b/>
          <w:bCs/>
          <w:lang w:val="sl-SI"/>
        </w:rPr>
      </w:pPr>
    </w:p>
    <w:p w14:paraId="5FCAF5DA" w14:textId="77777777" w:rsidR="00990D49" w:rsidRPr="00990D49" w:rsidRDefault="00990D49" w:rsidP="00B63F41">
      <w:pPr>
        <w:rPr>
          <w:rFonts w:ascii="Arial" w:hAnsi="Arial" w:cs="Arial"/>
          <w:b/>
          <w:bCs/>
          <w:lang w:val="sl-SI"/>
        </w:rPr>
      </w:pPr>
    </w:p>
    <w:p w14:paraId="4217ED5C" w14:textId="77777777" w:rsidR="00A53C6D" w:rsidRPr="00990D49" w:rsidRDefault="00A53C6D" w:rsidP="00DF2AF7">
      <w:pPr>
        <w:rPr>
          <w:rFonts w:ascii="Arial" w:hAnsi="Arial" w:cs="Arial"/>
          <w:lang w:val="sl-SI"/>
        </w:rPr>
      </w:pPr>
    </w:p>
    <w:tbl>
      <w:tblPr>
        <w:tblW w:w="8961" w:type="dxa"/>
        <w:tblLayout w:type="fixed"/>
        <w:tblLook w:val="04A0" w:firstRow="1" w:lastRow="0" w:firstColumn="1" w:lastColumn="0" w:noHBand="0" w:noVBand="1"/>
      </w:tblPr>
      <w:tblGrid>
        <w:gridCol w:w="3359"/>
        <w:gridCol w:w="1824"/>
        <w:gridCol w:w="3778"/>
      </w:tblGrid>
      <w:tr w:rsidR="00A254B1" w:rsidRPr="00990D49" w14:paraId="0CBA67B0" w14:textId="77777777" w:rsidTr="00185EC1">
        <w:trPr>
          <w:trHeight w:val="10"/>
        </w:trPr>
        <w:tc>
          <w:tcPr>
            <w:tcW w:w="3359" w:type="dxa"/>
          </w:tcPr>
          <w:p w14:paraId="2AF9B957" w14:textId="77777777" w:rsidR="00A254B1" w:rsidRPr="00990D49" w:rsidRDefault="00A254B1" w:rsidP="00DF2AF7">
            <w:pPr>
              <w:rPr>
                <w:rFonts w:ascii="Arial" w:hAnsi="Arial" w:cs="Arial"/>
                <w:lang w:val="sl-SI" w:eastAsia="en-US"/>
              </w:rPr>
            </w:pPr>
            <w:bookmarkStart w:id="2" w:name="_Hlk32232746"/>
            <w:r w:rsidRPr="00990D49">
              <w:rPr>
                <w:rFonts w:ascii="Arial" w:hAnsi="Arial" w:cs="Arial"/>
                <w:lang w:val="sl-SI" w:eastAsia="en-US"/>
              </w:rPr>
              <w:t xml:space="preserve">Kraj: </w:t>
            </w:r>
            <w:r w:rsidRPr="00990D49">
              <w:rPr>
                <w:rFonts w:ascii="Arial" w:hAnsi="Arial" w:cs="Arial"/>
                <w:lang w:val="sl-SI" w:eastAsia="en-US"/>
              </w:rPr>
              <w:fldChar w:fldCharType="begin">
                <w:ffData>
                  <w:name w:val="Besedilo43"/>
                  <w:enabled/>
                  <w:calcOnExit w:val="0"/>
                  <w:textInput/>
                </w:ffData>
              </w:fldChar>
            </w:r>
            <w:r w:rsidRPr="00990D49">
              <w:rPr>
                <w:rFonts w:ascii="Arial" w:hAnsi="Arial" w:cs="Arial"/>
                <w:lang w:val="sl-SI" w:eastAsia="en-US"/>
              </w:rPr>
              <w:instrText xml:space="preserve"> FORMTEXT </w:instrText>
            </w:r>
            <w:r w:rsidRPr="00990D49">
              <w:rPr>
                <w:rFonts w:ascii="Arial" w:hAnsi="Arial" w:cs="Arial"/>
                <w:lang w:val="sl-SI" w:eastAsia="en-US"/>
              </w:rPr>
            </w:r>
            <w:r w:rsidRPr="00990D49">
              <w:rPr>
                <w:rFonts w:ascii="Arial" w:hAnsi="Arial" w:cs="Arial"/>
                <w:lang w:val="sl-SI" w:eastAsia="en-US"/>
              </w:rPr>
              <w:fldChar w:fldCharType="separate"/>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lang w:val="sl-SI" w:eastAsia="en-US"/>
              </w:rPr>
              <w:fldChar w:fldCharType="end"/>
            </w:r>
          </w:p>
          <w:p w14:paraId="49480D0E" w14:textId="77777777" w:rsidR="00DF2AF7" w:rsidRPr="00990D49" w:rsidRDefault="00DF2AF7" w:rsidP="00DF2AF7">
            <w:pPr>
              <w:rPr>
                <w:rFonts w:ascii="Arial" w:hAnsi="Arial" w:cs="Arial"/>
                <w:lang w:val="sl-SI" w:eastAsia="en-US"/>
              </w:rPr>
            </w:pPr>
            <w:r w:rsidRPr="00990D49">
              <w:rPr>
                <w:rFonts w:ascii="Arial" w:hAnsi="Arial" w:cs="Arial"/>
                <w:lang w:val="sl-SI" w:eastAsia="en-US"/>
              </w:rPr>
              <w:t>Datum</w:t>
            </w:r>
            <w:r w:rsidRPr="00990D49">
              <w:rPr>
                <w:rFonts w:ascii="Arial" w:hAnsi="Arial" w:cs="Arial"/>
                <w:lang w:val="sl-SI" w:eastAsia="en-US"/>
              </w:rPr>
              <w:fldChar w:fldCharType="begin">
                <w:ffData>
                  <w:name w:val="Besedilo22"/>
                  <w:enabled/>
                  <w:calcOnExit w:val="0"/>
                  <w:textInput/>
                </w:ffData>
              </w:fldChar>
            </w:r>
            <w:r w:rsidRPr="00990D49">
              <w:rPr>
                <w:rFonts w:ascii="Arial" w:hAnsi="Arial" w:cs="Arial"/>
                <w:lang w:val="sl-SI" w:eastAsia="en-US"/>
              </w:rPr>
              <w:instrText xml:space="preserve"> FORMTEXT </w:instrText>
            </w:r>
            <w:r w:rsidR="00000000">
              <w:rPr>
                <w:rFonts w:ascii="Arial" w:hAnsi="Arial" w:cs="Arial"/>
                <w:lang w:val="sl-SI" w:eastAsia="en-US"/>
              </w:rPr>
            </w:r>
            <w:r w:rsidR="00000000">
              <w:rPr>
                <w:rFonts w:ascii="Arial" w:hAnsi="Arial" w:cs="Arial"/>
                <w:lang w:val="sl-SI" w:eastAsia="en-US"/>
              </w:rPr>
              <w:fldChar w:fldCharType="separate"/>
            </w:r>
            <w:r w:rsidRPr="00990D49">
              <w:rPr>
                <w:rFonts w:ascii="Arial" w:hAnsi="Arial" w:cs="Arial"/>
                <w:lang w:val="sl-SI" w:eastAsia="en-US"/>
              </w:rPr>
              <w:fldChar w:fldCharType="end"/>
            </w:r>
            <w:r w:rsidRPr="00990D49">
              <w:rPr>
                <w:rFonts w:ascii="Arial" w:hAnsi="Arial" w:cs="Arial"/>
                <w:lang w:val="sl-SI" w:eastAsia="en-US"/>
              </w:rPr>
              <w:t xml:space="preserve">: </w:t>
            </w:r>
            <w:r w:rsidRPr="00990D49">
              <w:rPr>
                <w:rFonts w:ascii="Arial" w:hAnsi="Arial" w:cs="Arial"/>
                <w:b/>
                <w:lang w:val="sl-SI" w:eastAsia="en-US"/>
              </w:rPr>
              <w:fldChar w:fldCharType="begin">
                <w:ffData>
                  <w:name w:val="Besedilo39"/>
                  <w:enabled/>
                  <w:calcOnExit w:val="0"/>
                  <w:textInput/>
                </w:ffData>
              </w:fldChar>
            </w:r>
            <w:r w:rsidRPr="00990D49">
              <w:rPr>
                <w:rFonts w:ascii="Arial" w:hAnsi="Arial" w:cs="Arial"/>
                <w:b/>
                <w:lang w:val="sl-SI" w:eastAsia="en-US"/>
              </w:rPr>
              <w:instrText xml:space="preserve"> FORMTEXT </w:instrText>
            </w:r>
            <w:r w:rsidRPr="00990D49">
              <w:rPr>
                <w:rFonts w:ascii="Arial" w:hAnsi="Arial" w:cs="Arial"/>
                <w:b/>
                <w:lang w:val="sl-SI" w:eastAsia="en-US"/>
              </w:rPr>
            </w:r>
            <w:r w:rsidRPr="00990D49">
              <w:rPr>
                <w:rFonts w:ascii="Arial" w:hAnsi="Arial" w:cs="Arial"/>
                <w:b/>
                <w:lang w:val="sl-SI" w:eastAsia="en-US"/>
              </w:rPr>
              <w:fldChar w:fldCharType="separate"/>
            </w:r>
            <w:r w:rsidRPr="00990D49">
              <w:rPr>
                <w:rFonts w:ascii="Arial" w:hAnsi="Arial" w:cs="Arial"/>
                <w:b/>
                <w:noProof/>
                <w:lang w:val="sl-SI" w:eastAsia="en-US"/>
              </w:rPr>
              <w:t> </w:t>
            </w:r>
            <w:r w:rsidRPr="00990D49">
              <w:rPr>
                <w:rFonts w:ascii="Arial" w:hAnsi="Arial" w:cs="Arial"/>
                <w:b/>
                <w:noProof/>
                <w:lang w:val="sl-SI" w:eastAsia="en-US"/>
              </w:rPr>
              <w:t> </w:t>
            </w:r>
            <w:r w:rsidRPr="00990D49">
              <w:rPr>
                <w:rFonts w:ascii="Arial" w:hAnsi="Arial" w:cs="Arial"/>
                <w:b/>
                <w:noProof/>
                <w:lang w:val="sl-SI" w:eastAsia="en-US"/>
              </w:rPr>
              <w:t> </w:t>
            </w:r>
            <w:r w:rsidRPr="00990D49">
              <w:rPr>
                <w:rFonts w:ascii="Arial" w:hAnsi="Arial" w:cs="Arial"/>
                <w:b/>
                <w:noProof/>
                <w:lang w:val="sl-SI" w:eastAsia="en-US"/>
              </w:rPr>
              <w:t> </w:t>
            </w:r>
            <w:r w:rsidRPr="00990D49">
              <w:rPr>
                <w:rFonts w:ascii="Arial" w:hAnsi="Arial" w:cs="Arial"/>
                <w:b/>
                <w:noProof/>
                <w:lang w:val="sl-SI" w:eastAsia="en-US"/>
              </w:rPr>
              <w:t> </w:t>
            </w:r>
            <w:r w:rsidRPr="00990D49">
              <w:rPr>
                <w:rFonts w:ascii="Arial" w:hAnsi="Arial" w:cs="Arial"/>
                <w:b/>
                <w:lang w:val="sl-SI" w:eastAsia="en-US"/>
              </w:rPr>
              <w:fldChar w:fldCharType="end"/>
            </w:r>
          </w:p>
        </w:tc>
        <w:tc>
          <w:tcPr>
            <w:tcW w:w="1824" w:type="dxa"/>
          </w:tcPr>
          <w:p w14:paraId="6C29B2BE" w14:textId="77777777" w:rsidR="00A254B1" w:rsidRPr="00990D49" w:rsidRDefault="00A254B1" w:rsidP="00DF2AF7">
            <w:pPr>
              <w:tabs>
                <w:tab w:val="center" w:pos="7020"/>
              </w:tabs>
              <w:rPr>
                <w:rFonts w:ascii="Arial" w:hAnsi="Arial" w:cs="Arial"/>
                <w:lang w:val="sl-SI" w:eastAsia="en-US"/>
              </w:rPr>
            </w:pPr>
          </w:p>
        </w:tc>
        <w:tc>
          <w:tcPr>
            <w:tcW w:w="3778" w:type="dxa"/>
          </w:tcPr>
          <w:p w14:paraId="16BB0901" w14:textId="77777777" w:rsidR="00DF2AF7" w:rsidRPr="00990D49" w:rsidRDefault="00DF2AF7" w:rsidP="00C369EC">
            <w:pPr>
              <w:tabs>
                <w:tab w:val="center" w:pos="7020"/>
              </w:tabs>
              <w:jc w:val="left"/>
              <w:rPr>
                <w:rFonts w:ascii="Arial" w:hAnsi="Arial" w:cs="Arial"/>
                <w:lang w:val="sl-SI" w:eastAsia="en-US"/>
              </w:rPr>
            </w:pPr>
            <w:r w:rsidRPr="00990D49">
              <w:rPr>
                <w:rFonts w:ascii="Arial" w:hAnsi="Arial" w:cs="Arial"/>
                <w:lang w:val="sl-SI" w:eastAsia="en-US"/>
              </w:rPr>
              <w:t>Odgovorna oseba naročnika referenčnega posla</w:t>
            </w:r>
          </w:p>
          <w:p w14:paraId="20552715" w14:textId="77777777" w:rsidR="00DF2AF7" w:rsidRPr="00990D49" w:rsidRDefault="00DF2AF7" w:rsidP="00DF2AF7">
            <w:pPr>
              <w:tabs>
                <w:tab w:val="center" w:pos="7020"/>
              </w:tabs>
              <w:rPr>
                <w:rFonts w:ascii="Arial" w:hAnsi="Arial" w:cs="Arial"/>
                <w:lang w:val="sl-SI" w:eastAsia="en-US"/>
              </w:rPr>
            </w:pPr>
          </w:p>
          <w:p w14:paraId="7DC9218C" w14:textId="77777777" w:rsidR="00DF2AF7" w:rsidRPr="00990D49" w:rsidRDefault="00DF2AF7" w:rsidP="00DF2AF7">
            <w:pPr>
              <w:tabs>
                <w:tab w:val="center" w:pos="7020"/>
              </w:tabs>
              <w:rPr>
                <w:rFonts w:ascii="Arial" w:hAnsi="Arial" w:cs="Arial"/>
                <w:lang w:val="sl-SI" w:eastAsia="en-US"/>
              </w:rPr>
            </w:pPr>
            <w:r w:rsidRPr="00990D49">
              <w:rPr>
                <w:rFonts w:ascii="Arial" w:hAnsi="Arial" w:cs="Arial"/>
                <w:lang w:val="sl-SI" w:eastAsia="en-US"/>
              </w:rPr>
              <w:fldChar w:fldCharType="begin">
                <w:ffData>
                  <w:name w:val="Besedilo43"/>
                  <w:enabled/>
                  <w:calcOnExit w:val="0"/>
                  <w:textInput/>
                </w:ffData>
              </w:fldChar>
            </w:r>
            <w:r w:rsidRPr="00990D49">
              <w:rPr>
                <w:rFonts w:ascii="Arial" w:hAnsi="Arial" w:cs="Arial"/>
                <w:lang w:val="sl-SI" w:eastAsia="en-US"/>
              </w:rPr>
              <w:instrText xml:space="preserve"> FORMTEXT </w:instrText>
            </w:r>
            <w:r w:rsidRPr="00990D49">
              <w:rPr>
                <w:rFonts w:ascii="Arial" w:hAnsi="Arial" w:cs="Arial"/>
                <w:lang w:val="sl-SI" w:eastAsia="en-US"/>
              </w:rPr>
            </w:r>
            <w:r w:rsidRPr="00990D49">
              <w:rPr>
                <w:rFonts w:ascii="Arial" w:hAnsi="Arial" w:cs="Arial"/>
                <w:lang w:val="sl-SI" w:eastAsia="en-US"/>
              </w:rPr>
              <w:fldChar w:fldCharType="separate"/>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noProof/>
                <w:lang w:val="sl-SI" w:eastAsia="en-US"/>
              </w:rPr>
              <w:t> </w:t>
            </w:r>
            <w:r w:rsidRPr="00990D49">
              <w:rPr>
                <w:rFonts w:ascii="Arial" w:hAnsi="Arial" w:cs="Arial"/>
                <w:lang w:val="sl-SI" w:eastAsia="en-US"/>
              </w:rPr>
              <w:fldChar w:fldCharType="end"/>
            </w:r>
            <w:r w:rsidRPr="00990D49">
              <w:rPr>
                <w:rFonts w:ascii="Arial" w:hAnsi="Arial" w:cs="Arial"/>
                <w:lang w:val="sl-SI" w:eastAsia="en-US"/>
              </w:rPr>
              <w:t xml:space="preserve"> </w:t>
            </w:r>
            <w:r w:rsidRPr="00990D49">
              <w:rPr>
                <w:rFonts w:ascii="Arial" w:hAnsi="Arial" w:cs="Arial"/>
                <w:i/>
                <w:iCs/>
                <w:lang w:val="sl-SI" w:eastAsia="en-US"/>
              </w:rPr>
              <w:t>(ime in priimek)</w:t>
            </w:r>
          </w:p>
          <w:p w14:paraId="2818FEA8" w14:textId="77777777" w:rsidR="00DF2AF7" w:rsidRPr="00990D49" w:rsidRDefault="00DF2AF7" w:rsidP="00DF2AF7">
            <w:pPr>
              <w:tabs>
                <w:tab w:val="center" w:pos="7020"/>
              </w:tabs>
              <w:rPr>
                <w:rFonts w:ascii="Arial" w:hAnsi="Arial" w:cs="Arial"/>
                <w:lang w:val="sl-SI" w:eastAsia="en-US"/>
              </w:rPr>
            </w:pPr>
          </w:p>
          <w:p w14:paraId="61EE442D" w14:textId="77777777" w:rsidR="00DF2AF7" w:rsidRPr="00990D49" w:rsidRDefault="00DF2AF7" w:rsidP="00DF2AF7">
            <w:pPr>
              <w:tabs>
                <w:tab w:val="center" w:pos="7020"/>
              </w:tabs>
              <w:rPr>
                <w:rFonts w:ascii="Arial" w:hAnsi="Arial" w:cs="Arial"/>
                <w:lang w:val="sl-SI" w:eastAsia="en-US"/>
              </w:rPr>
            </w:pPr>
            <w:r w:rsidRPr="00990D49">
              <w:rPr>
                <w:rFonts w:ascii="Arial" w:hAnsi="Arial" w:cs="Arial"/>
                <w:lang w:val="sl-SI" w:eastAsia="en-US"/>
              </w:rPr>
              <w:t xml:space="preserve">____________________ </w:t>
            </w:r>
            <w:r w:rsidRPr="00990D49">
              <w:rPr>
                <w:rFonts w:ascii="Arial" w:hAnsi="Arial" w:cs="Arial"/>
                <w:i/>
                <w:iCs/>
                <w:lang w:val="sl-SI" w:eastAsia="en-US"/>
              </w:rPr>
              <w:t>(podpis)</w:t>
            </w:r>
          </w:p>
        </w:tc>
      </w:tr>
      <w:tr w:rsidR="00A254B1" w:rsidRPr="00990D49" w14:paraId="17A8924F" w14:textId="77777777" w:rsidTr="00185EC1">
        <w:trPr>
          <w:trHeight w:val="21"/>
        </w:trPr>
        <w:tc>
          <w:tcPr>
            <w:tcW w:w="3359" w:type="dxa"/>
            <w:hideMark/>
          </w:tcPr>
          <w:p w14:paraId="66288FA5" w14:textId="77777777" w:rsidR="00A254B1" w:rsidRPr="00990D49" w:rsidRDefault="00A254B1" w:rsidP="00DF2AF7">
            <w:pPr>
              <w:rPr>
                <w:rFonts w:ascii="Arial" w:hAnsi="Arial" w:cs="Arial"/>
                <w:lang w:val="sl-SI" w:eastAsia="en-US"/>
              </w:rPr>
            </w:pPr>
          </w:p>
        </w:tc>
        <w:tc>
          <w:tcPr>
            <w:tcW w:w="1824" w:type="dxa"/>
          </w:tcPr>
          <w:p w14:paraId="3D1B9C6F" w14:textId="77777777" w:rsidR="00A254B1" w:rsidRPr="00990D49" w:rsidRDefault="00A254B1" w:rsidP="00DF2AF7">
            <w:pPr>
              <w:rPr>
                <w:rFonts w:ascii="Arial" w:hAnsi="Arial" w:cs="Arial"/>
                <w:lang w:val="sl-SI" w:eastAsia="en-US"/>
              </w:rPr>
            </w:pPr>
          </w:p>
        </w:tc>
        <w:tc>
          <w:tcPr>
            <w:tcW w:w="3778" w:type="dxa"/>
          </w:tcPr>
          <w:p w14:paraId="674D32F3" w14:textId="77777777" w:rsidR="00A254B1" w:rsidRPr="00990D49" w:rsidRDefault="00A254B1" w:rsidP="00DF2AF7">
            <w:pPr>
              <w:rPr>
                <w:rFonts w:ascii="Arial" w:hAnsi="Arial" w:cs="Arial"/>
                <w:i/>
                <w:lang w:val="sl-SI" w:eastAsia="en-US"/>
              </w:rPr>
            </w:pPr>
          </w:p>
        </w:tc>
      </w:tr>
      <w:bookmarkEnd w:id="2"/>
    </w:tbl>
    <w:p w14:paraId="3901A81B" w14:textId="77777777" w:rsidR="00E15521" w:rsidRPr="00990D49" w:rsidRDefault="00E15521" w:rsidP="00185EC1">
      <w:pPr>
        <w:pStyle w:val="HTML-oblikovano"/>
      </w:pPr>
    </w:p>
    <w:sectPr w:rsidR="00E15521" w:rsidRPr="00990D49" w:rsidSect="00C369EC">
      <w:headerReference w:type="default" r:id="rId7"/>
      <w:footerReference w:type="default" r:id="rId8"/>
      <w:pgSz w:w="11906" w:h="16838"/>
      <w:pgMar w:top="1417" w:right="1417" w:bottom="1134"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79C1" w14:textId="77777777" w:rsidR="00831810" w:rsidRDefault="00831810">
      <w:r>
        <w:separator/>
      </w:r>
    </w:p>
  </w:endnote>
  <w:endnote w:type="continuationSeparator" w:id="0">
    <w:p w14:paraId="2E6605D8" w14:textId="77777777" w:rsidR="00831810" w:rsidRDefault="0083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295542"/>
      <w:docPartObj>
        <w:docPartGallery w:val="Page Numbers (Bottom of Page)"/>
        <w:docPartUnique/>
      </w:docPartObj>
    </w:sdtPr>
    <w:sdtContent>
      <w:p w14:paraId="393426D9" w14:textId="0264644C" w:rsidR="00990D49" w:rsidRDefault="00990D49">
        <w:pPr>
          <w:pStyle w:val="Noga"/>
          <w:jc w:val="right"/>
        </w:pPr>
        <w:r>
          <w:fldChar w:fldCharType="begin"/>
        </w:r>
        <w:r>
          <w:instrText>PAGE   \* MERGEFORMAT</w:instrText>
        </w:r>
        <w:r>
          <w:fldChar w:fldCharType="separate"/>
        </w:r>
        <w:r>
          <w:rPr>
            <w:lang w:val="sl-SI"/>
          </w:rPr>
          <w:t>2</w:t>
        </w:r>
        <w:r>
          <w:fldChar w:fldCharType="end"/>
        </w:r>
      </w:p>
    </w:sdtContent>
  </w:sdt>
  <w:p w14:paraId="0924CE6F" w14:textId="77777777" w:rsidR="007357EB" w:rsidRDefault="007357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6348" w14:textId="77777777" w:rsidR="00831810" w:rsidRDefault="00831810">
      <w:r>
        <w:separator/>
      </w:r>
    </w:p>
  </w:footnote>
  <w:footnote w:type="continuationSeparator" w:id="0">
    <w:p w14:paraId="6545650A" w14:textId="77777777" w:rsidR="00831810" w:rsidRDefault="00831810">
      <w:r>
        <w:continuationSeparator/>
      </w:r>
    </w:p>
  </w:footnote>
  <w:footnote w:id="1">
    <w:p w14:paraId="56F5DF8B" w14:textId="103C6FEA" w:rsidR="00CE31C6" w:rsidRPr="000E40ED" w:rsidRDefault="00CE31C6">
      <w:pPr>
        <w:pStyle w:val="Sprotnaopomba-besedilo"/>
        <w:rPr>
          <w:lang w:val="sl-SI"/>
        </w:rPr>
      </w:pPr>
      <w:r w:rsidRPr="000E40ED">
        <w:rPr>
          <w:rStyle w:val="Sprotnaopomba-sklic"/>
          <w:lang w:val="sl-SI"/>
        </w:rPr>
        <w:footnoteRef/>
      </w:r>
      <w:r w:rsidRPr="000E40ED">
        <w:rPr>
          <w:lang w:val="sl-SI"/>
        </w:rPr>
        <w:t xml:space="preserve"> </w:t>
      </w:r>
      <w:r w:rsidRPr="000E40ED">
        <w:rPr>
          <w:rFonts w:ascii="Arial" w:hAnsi="Arial" w:cs="Arial"/>
          <w:b/>
          <w:bCs/>
          <w:sz w:val="18"/>
          <w:szCs w:val="18"/>
          <w:lang w:val="sl-SI"/>
        </w:rPr>
        <w:t>Uspešno</w:t>
      </w:r>
      <w:r w:rsidRPr="000E40ED">
        <w:rPr>
          <w:rFonts w:ascii="Arial" w:hAnsi="Arial" w:cs="Arial"/>
          <w:sz w:val="18"/>
          <w:szCs w:val="18"/>
          <w:lang w:val="sl-SI"/>
        </w:rPr>
        <w:t xml:space="preserve"> za predmetno javno naročilo pomeni količinsko, kakovostno, v dogovorjenih rokih in v skladu s pogodbenimi obveznostmi. </w:t>
      </w:r>
      <w:r w:rsidRPr="000E40ED">
        <w:rPr>
          <w:rFonts w:ascii="Arial" w:hAnsi="Arial" w:cs="Arial"/>
          <w:b/>
          <w:bCs/>
          <w:sz w:val="18"/>
          <w:szCs w:val="18"/>
          <w:lang w:val="sl-SI"/>
        </w:rPr>
        <w:t>Vzdrževanje</w:t>
      </w:r>
      <w:r w:rsidRPr="000E40ED">
        <w:rPr>
          <w:rFonts w:ascii="Arial" w:hAnsi="Arial" w:cs="Arial"/>
          <w:sz w:val="18"/>
          <w:szCs w:val="18"/>
          <w:lang w:val="sl-SI"/>
        </w:rPr>
        <w:t xml:space="preserve"> za predmetno javno naročilo pomeni izvajanje storitev osnovnega vzdrževanja (storitve, ki se opravljajo kontinuirano, ves čas trajanja pogodbe za zagotavljanje optimalnega delovanja IS) in izvajanje storitev dopolnilnega vzdrževanja oziroma storitve po naročilu (nadgradnje in druge spremembe IS). </w:t>
      </w:r>
      <w:r w:rsidRPr="000E40ED">
        <w:rPr>
          <w:rFonts w:ascii="Arial" w:hAnsi="Arial" w:cs="Arial"/>
          <w:b/>
          <w:bCs/>
          <w:sz w:val="18"/>
          <w:szCs w:val="18"/>
          <w:lang w:val="sl-SI"/>
        </w:rPr>
        <w:t>Definicija kompleksnega informacijskega sistema:</w:t>
      </w:r>
      <w:r w:rsidRPr="000E40ED">
        <w:rPr>
          <w:rFonts w:ascii="Arial" w:hAnsi="Arial" w:cs="Arial"/>
          <w:sz w:val="18"/>
          <w:szCs w:val="18"/>
          <w:lang w:val="sl-SI"/>
        </w:rPr>
        <w:t xml:space="preserve"> kompleksen informacijski sistem temelji na tri nivojski arhitekturi (SOA)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Sistem mora imeti vsaj dve integraciji z drugimi informacijskimi sistemi ali informatiziranimi zbirkami podatkov, pri čemer mora biti vsaj ena izvedena z uporabo spletnih servisov (SOAP/REST).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04CD" w14:textId="77777777" w:rsidR="00B63F41" w:rsidRDefault="00B63F41" w:rsidP="00B63F41">
    <w:pPr>
      <w:pStyle w:val="Glava"/>
      <w:tabs>
        <w:tab w:val="left" w:pos="0"/>
        <w:tab w:val="left" w:pos="3828"/>
        <w:tab w:val="left" w:pos="4111"/>
      </w:tabs>
      <w:ind w:hanging="426"/>
      <w:jc w:val="center"/>
    </w:pPr>
    <w:bookmarkStart w:id="3" w:name="_Hlk164258721"/>
    <w:bookmarkStart w:id="4" w:name="_Hlk164258722"/>
  </w:p>
  <w:p w14:paraId="4C600DE1" w14:textId="26F32D27" w:rsidR="00B63F41" w:rsidRDefault="00B63F41" w:rsidP="00B63F41">
    <w:pPr>
      <w:pStyle w:val="Glava"/>
      <w:tabs>
        <w:tab w:val="left" w:pos="0"/>
        <w:tab w:val="left" w:pos="3828"/>
        <w:tab w:val="left" w:pos="4111"/>
      </w:tabs>
      <w:ind w:hanging="426"/>
      <w:jc w:val="center"/>
    </w:pPr>
    <w:r>
      <w:rPr>
        <w:noProof/>
      </w:rPr>
      <w:drawing>
        <wp:anchor distT="0" distB="0" distL="114300" distR="114300" simplePos="0" relativeHeight="251658240" behindDoc="1" locked="0" layoutInCell="1" allowOverlap="1" wp14:anchorId="583EEB67" wp14:editId="5A17E8D7">
          <wp:simplePos x="0" y="0"/>
          <wp:positionH relativeFrom="column">
            <wp:posOffset>-852087</wp:posOffset>
          </wp:positionH>
          <wp:positionV relativeFrom="paragraph">
            <wp:posOffset>-187187</wp:posOffset>
          </wp:positionV>
          <wp:extent cx="2751151" cy="621692"/>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1151" cy="621692"/>
                  </a:xfrm>
                  <a:prstGeom prst="rect">
                    <a:avLst/>
                  </a:prstGeom>
                  <a:noFill/>
                </pic:spPr>
              </pic:pic>
            </a:graphicData>
          </a:graphic>
          <wp14:sizeRelH relativeFrom="margin">
            <wp14:pctWidth>0</wp14:pctWidth>
          </wp14:sizeRelH>
          <wp14:sizeRelV relativeFrom="margin">
            <wp14:pctHeight>0</wp14:pctHeight>
          </wp14:sizeRelV>
        </wp:anchor>
      </w:drawing>
    </w:r>
    <w:r>
      <w:rPr>
        <w:noProof/>
      </w:rPr>
      <w:tab/>
    </w:r>
    <w:r>
      <w:rPr>
        <w:noProof/>
      </w:rPr>
      <w:tab/>
    </w:r>
    <w:r>
      <w:rPr>
        <w:noProof/>
      </w:rPr>
      <w:tab/>
    </w:r>
    <w:r>
      <w:rPr>
        <w:noProof/>
      </w:rPr>
      <w:tab/>
    </w:r>
    <w:r>
      <w:rPr>
        <w:noProof/>
      </w:rPr>
      <w:tab/>
    </w:r>
  </w:p>
  <w:p w14:paraId="1C014FAD" w14:textId="5A7291F0" w:rsidR="00B63F41" w:rsidRDefault="00B63F41" w:rsidP="00B63F41">
    <w:pPr>
      <w:pStyle w:val="Glava"/>
      <w:tabs>
        <w:tab w:val="left" w:pos="-138"/>
        <w:tab w:val="left" w:pos="0"/>
        <w:tab w:val="right" w:pos="8931"/>
      </w:tabs>
      <w:ind w:hanging="426"/>
      <w:rPr>
        <w:noProof/>
      </w:rPr>
    </w:pPr>
    <w:r>
      <w:rPr>
        <w:noProof/>
      </w:rPr>
      <w:tab/>
    </w:r>
    <w:r>
      <w:rPr>
        <w:noProof/>
      </w:rPr>
      <w:tab/>
    </w:r>
    <w:r>
      <w:rPr>
        <w:noProof/>
      </w:rPr>
      <w:tab/>
    </w:r>
  </w:p>
  <w:p w14:paraId="795A58A4" w14:textId="77777777" w:rsidR="00B63F41" w:rsidRDefault="00B63F41" w:rsidP="00B63F41">
    <w:pPr>
      <w:pStyle w:val="Glava"/>
      <w:tabs>
        <w:tab w:val="left" w:pos="0"/>
        <w:tab w:val="left" w:pos="3828"/>
        <w:tab w:val="left" w:pos="8306"/>
        <w:tab w:val="right" w:pos="8931"/>
      </w:tabs>
      <w:ind w:hanging="426"/>
    </w:pPr>
    <w:r>
      <w:tab/>
    </w:r>
    <w:r>
      <w:tab/>
    </w:r>
    <w:r>
      <w:tab/>
    </w:r>
    <w:r>
      <w:tab/>
    </w:r>
  </w:p>
  <w:bookmarkEnd w:id="3"/>
  <w:bookmarkEnd w:id="4"/>
  <w:p w14:paraId="3AEFDD1C" w14:textId="0B84E7C5" w:rsidR="00FB5969" w:rsidRPr="00185EC1" w:rsidRDefault="00A83E28" w:rsidP="00185EC1">
    <w:pPr>
      <w:ind w:left="5664"/>
      <w:rPr>
        <w:lang w:val="sl-SI" w:eastAsia="sl-SI"/>
      </w:rPr>
    </w:pPr>
    <w:r>
      <w:rPr>
        <w:rFonts w:ascii="Arial" w:hAnsi="Arial" w:cs="Arial"/>
        <w:lang w:val="sl-SI"/>
      </w:rPr>
      <w:t>O</w:t>
    </w:r>
    <w:r w:rsidR="00AF5E6A">
      <w:rPr>
        <w:rFonts w:ascii="Arial" w:hAnsi="Arial" w:cs="Arial"/>
        <w:lang w:val="sl-SI"/>
      </w:rPr>
      <w:t>brazec »</w:t>
    </w:r>
    <w:r w:rsidR="001A4239">
      <w:rPr>
        <w:rFonts w:ascii="Arial" w:hAnsi="Arial" w:cs="Arial"/>
        <w:lang w:val="sl-SI"/>
      </w:rPr>
      <w:t>Izjava o referenčnem poslu</w:t>
    </w:r>
    <w:r w:rsidR="00AF5E6A">
      <w:rPr>
        <w:rFonts w:ascii="Arial" w:hAnsi="Arial" w:cs="Arial"/>
        <w:lang w:val="sl-SI"/>
      </w:rPr>
      <w:t>«</w:t>
    </w:r>
  </w:p>
  <w:p w14:paraId="1F0243EE" w14:textId="77777777" w:rsidR="007357EB" w:rsidRPr="001A4239" w:rsidRDefault="007357EB">
    <w:pP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5"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8" w15:restartNumberingAfterBreak="0">
    <w:nsid w:val="5C5A387E"/>
    <w:multiLevelType w:val="hybridMultilevel"/>
    <w:tmpl w:val="87BA7740"/>
    <w:lvl w:ilvl="0" w:tplc="719E24A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0057487">
    <w:abstractNumId w:val="0"/>
  </w:num>
  <w:num w:numId="2" w16cid:durableId="1864660773">
    <w:abstractNumId w:val="1"/>
  </w:num>
  <w:num w:numId="3" w16cid:durableId="1040518594">
    <w:abstractNumId w:val="2"/>
  </w:num>
  <w:num w:numId="4" w16cid:durableId="1741365648">
    <w:abstractNumId w:val="3"/>
  </w:num>
  <w:num w:numId="5" w16cid:durableId="774011752">
    <w:abstractNumId w:val="5"/>
  </w:num>
  <w:num w:numId="6" w16cid:durableId="1590112682">
    <w:abstractNumId w:val="7"/>
  </w:num>
  <w:num w:numId="7" w16cid:durableId="1420131091">
    <w:abstractNumId w:val="4"/>
  </w:num>
  <w:num w:numId="8" w16cid:durableId="1273827703">
    <w:abstractNumId w:val="6"/>
  </w:num>
  <w:num w:numId="9" w16cid:durableId="615405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2610"/>
    <w:rsid w:val="000032B1"/>
    <w:rsid w:val="000239AC"/>
    <w:rsid w:val="00060336"/>
    <w:rsid w:val="000B23FB"/>
    <w:rsid w:val="000C04AD"/>
    <w:rsid w:val="000E40ED"/>
    <w:rsid w:val="00127916"/>
    <w:rsid w:val="001531ED"/>
    <w:rsid w:val="00185EC1"/>
    <w:rsid w:val="001A4239"/>
    <w:rsid w:val="001C4F06"/>
    <w:rsid w:val="001D6E4A"/>
    <w:rsid w:val="001D6FD8"/>
    <w:rsid w:val="001E1CA0"/>
    <w:rsid w:val="001E2D3C"/>
    <w:rsid w:val="001F33CE"/>
    <w:rsid w:val="00255D14"/>
    <w:rsid w:val="00262D9F"/>
    <w:rsid w:val="0027035C"/>
    <w:rsid w:val="002A47C0"/>
    <w:rsid w:val="002E7F22"/>
    <w:rsid w:val="00340C67"/>
    <w:rsid w:val="003607B2"/>
    <w:rsid w:val="003A2C4F"/>
    <w:rsid w:val="00420320"/>
    <w:rsid w:val="00430578"/>
    <w:rsid w:val="004559EB"/>
    <w:rsid w:val="004611D6"/>
    <w:rsid w:val="00471368"/>
    <w:rsid w:val="0047312D"/>
    <w:rsid w:val="004C53B8"/>
    <w:rsid w:val="00500F76"/>
    <w:rsid w:val="00533666"/>
    <w:rsid w:val="00535389"/>
    <w:rsid w:val="005463BA"/>
    <w:rsid w:val="005629A1"/>
    <w:rsid w:val="005B3B84"/>
    <w:rsid w:val="005D067B"/>
    <w:rsid w:val="00620C27"/>
    <w:rsid w:val="006526E6"/>
    <w:rsid w:val="006E29AA"/>
    <w:rsid w:val="006E4A3E"/>
    <w:rsid w:val="007357EB"/>
    <w:rsid w:val="00761915"/>
    <w:rsid w:val="007E0B17"/>
    <w:rsid w:val="00831810"/>
    <w:rsid w:val="008359A0"/>
    <w:rsid w:val="00857F77"/>
    <w:rsid w:val="00862BD0"/>
    <w:rsid w:val="00884742"/>
    <w:rsid w:val="008C07FB"/>
    <w:rsid w:val="008D713F"/>
    <w:rsid w:val="008E05DD"/>
    <w:rsid w:val="0090040C"/>
    <w:rsid w:val="00911CE4"/>
    <w:rsid w:val="00965FCA"/>
    <w:rsid w:val="00980176"/>
    <w:rsid w:val="009873CA"/>
    <w:rsid w:val="00990D49"/>
    <w:rsid w:val="009A6CF5"/>
    <w:rsid w:val="009B0716"/>
    <w:rsid w:val="009C5987"/>
    <w:rsid w:val="009F1874"/>
    <w:rsid w:val="00A254B1"/>
    <w:rsid w:val="00A42D66"/>
    <w:rsid w:val="00A53C6D"/>
    <w:rsid w:val="00A60032"/>
    <w:rsid w:val="00A7112C"/>
    <w:rsid w:val="00A83E28"/>
    <w:rsid w:val="00A84D74"/>
    <w:rsid w:val="00AC29AF"/>
    <w:rsid w:val="00AC4040"/>
    <w:rsid w:val="00AF5E6A"/>
    <w:rsid w:val="00B016BC"/>
    <w:rsid w:val="00B10270"/>
    <w:rsid w:val="00B375B2"/>
    <w:rsid w:val="00B543EA"/>
    <w:rsid w:val="00B63F41"/>
    <w:rsid w:val="00B70B80"/>
    <w:rsid w:val="00B92D82"/>
    <w:rsid w:val="00BA00DD"/>
    <w:rsid w:val="00BB60DD"/>
    <w:rsid w:val="00BF5C42"/>
    <w:rsid w:val="00C12DF2"/>
    <w:rsid w:val="00C369EC"/>
    <w:rsid w:val="00C40640"/>
    <w:rsid w:val="00C76448"/>
    <w:rsid w:val="00CA0887"/>
    <w:rsid w:val="00CA0FE0"/>
    <w:rsid w:val="00CE24B7"/>
    <w:rsid w:val="00CE31C6"/>
    <w:rsid w:val="00CE718D"/>
    <w:rsid w:val="00D22BB8"/>
    <w:rsid w:val="00D257F2"/>
    <w:rsid w:val="00D46ED7"/>
    <w:rsid w:val="00D570CB"/>
    <w:rsid w:val="00D67513"/>
    <w:rsid w:val="00DA3432"/>
    <w:rsid w:val="00DD3A4C"/>
    <w:rsid w:val="00DE5CAE"/>
    <w:rsid w:val="00DF2AF7"/>
    <w:rsid w:val="00E05C86"/>
    <w:rsid w:val="00E143DD"/>
    <w:rsid w:val="00E15521"/>
    <w:rsid w:val="00E5679C"/>
    <w:rsid w:val="00E872EE"/>
    <w:rsid w:val="00E9179D"/>
    <w:rsid w:val="00EA1A1E"/>
    <w:rsid w:val="00EA3E52"/>
    <w:rsid w:val="00EB1ACD"/>
    <w:rsid w:val="00F31CA7"/>
    <w:rsid w:val="00F45758"/>
    <w:rsid w:val="00F579D0"/>
    <w:rsid w:val="00FB5969"/>
    <w:rsid w:val="00FC6A0D"/>
    <w:rsid w:val="00FE4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5A82BF"/>
  <w15:chartTrackingRefBased/>
  <w15:docId w15:val="{44293666-7A36-45FA-A3F1-A7F12AE7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uiPriority w:val="99"/>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uiPriority w:val="99"/>
    <w:rsid w:val="00FB5969"/>
    <w:rPr>
      <w:rFonts w:ascii="Calibri" w:hAnsi="Calibri"/>
      <w:lang w:val="en-US" w:eastAsia="zh-CN"/>
    </w:rPr>
  </w:style>
  <w:style w:type="character" w:customStyle="1" w:styleId="NogaZnak">
    <w:name w:val="Noga Znak"/>
    <w:link w:val="Noga"/>
    <w:uiPriority w:val="99"/>
    <w:rsid w:val="0047312D"/>
    <w:rPr>
      <w:rFonts w:ascii="Calibri" w:hAnsi="Calibri"/>
      <w:lang w:val="en-US" w:eastAsia="zh-C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0239AC"/>
    <w:rPr>
      <w:rFonts w:ascii="Calibri" w:hAnsi="Calibri"/>
      <w:lang w:val="en-US" w:eastAsia="zh-CN"/>
    </w:rPr>
  </w:style>
  <w:style w:type="paragraph" w:styleId="Sprotnaopomba-besedilo">
    <w:name w:val="footnote text"/>
    <w:basedOn w:val="Navaden"/>
    <w:link w:val="Sprotnaopomba-besediloZnak"/>
    <w:uiPriority w:val="99"/>
    <w:semiHidden/>
    <w:unhideWhenUsed/>
    <w:rsid w:val="00990D49"/>
    <w:pPr>
      <w:spacing w:line="240" w:lineRule="auto"/>
    </w:pPr>
  </w:style>
  <w:style w:type="character" w:customStyle="1" w:styleId="Sprotnaopomba-besediloZnak">
    <w:name w:val="Sprotna opomba - besedilo Znak"/>
    <w:basedOn w:val="Privzetapisavaodstavka"/>
    <w:link w:val="Sprotnaopomba-besedilo"/>
    <w:uiPriority w:val="99"/>
    <w:semiHidden/>
    <w:rsid w:val="00990D49"/>
    <w:rPr>
      <w:rFonts w:ascii="Calibri" w:hAnsi="Calibri"/>
      <w:lang w:val="en-US" w:eastAsia="zh-CN"/>
    </w:rPr>
  </w:style>
  <w:style w:type="character" w:styleId="Sprotnaopomba-sklic">
    <w:name w:val="footnote reference"/>
    <w:basedOn w:val="Privzetapisavaodstavka"/>
    <w:uiPriority w:val="99"/>
    <w:semiHidden/>
    <w:unhideWhenUsed/>
    <w:rsid w:val="00990D49"/>
    <w:rPr>
      <w:vertAlign w:val="superscript"/>
    </w:rPr>
  </w:style>
  <w:style w:type="paragraph" w:styleId="Revizija">
    <w:name w:val="Revision"/>
    <w:hidden/>
    <w:uiPriority w:val="99"/>
    <w:semiHidden/>
    <w:rsid w:val="00884742"/>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8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249</Words>
  <Characters>1425</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Rino Kavčič</cp:lastModifiedBy>
  <cp:revision>4</cp:revision>
  <cp:lastPrinted>2014-06-19T09:00:00Z</cp:lastPrinted>
  <dcterms:created xsi:type="dcterms:W3CDTF">2024-07-30T05:50:00Z</dcterms:created>
  <dcterms:modified xsi:type="dcterms:W3CDTF">2024-08-07T20:26:00Z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